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3E9" w:rsidRPr="00693AAC" w:rsidRDefault="00E5289A" w:rsidP="00693AAC">
      <w:pPr>
        <w:pStyle w:val="10"/>
        <w:keepNext/>
        <w:keepLines/>
        <w:shd w:val="clear" w:color="auto" w:fill="auto"/>
        <w:spacing w:line="240" w:lineRule="auto"/>
        <w:ind w:right="20" w:firstLine="567"/>
        <w:rPr>
          <w:color w:val="auto"/>
          <w:sz w:val="28"/>
          <w:szCs w:val="28"/>
        </w:rPr>
      </w:pPr>
      <w:bookmarkStart w:id="0" w:name="bookmark0"/>
      <w:r w:rsidRPr="00693AAC">
        <w:rPr>
          <w:color w:val="auto"/>
          <w:sz w:val="28"/>
          <w:szCs w:val="28"/>
        </w:rPr>
        <w:t xml:space="preserve">Аналитическая справка </w:t>
      </w:r>
      <w:r w:rsidR="00760579" w:rsidRPr="00693AAC">
        <w:rPr>
          <w:sz w:val="28"/>
          <w:szCs w:val="28"/>
          <w:lang w:bidi="ru-RU"/>
        </w:rPr>
        <w:t>о результатах учебной работы по</w:t>
      </w:r>
    </w:p>
    <w:p w:rsidR="00CF0C67" w:rsidRPr="00693AAC" w:rsidRDefault="001F1E11" w:rsidP="00693AAC">
      <w:pPr>
        <w:pStyle w:val="10"/>
        <w:keepNext/>
        <w:keepLines/>
        <w:shd w:val="clear" w:color="auto" w:fill="auto"/>
        <w:spacing w:line="240" w:lineRule="auto"/>
        <w:ind w:right="20" w:firstLine="567"/>
        <w:rPr>
          <w:color w:val="auto"/>
          <w:sz w:val="28"/>
          <w:szCs w:val="28"/>
        </w:rPr>
      </w:pPr>
      <w:r w:rsidRPr="00693AAC">
        <w:rPr>
          <w:color w:val="auto"/>
          <w:sz w:val="28"/>
          <w:szCs w:val="28"/>
        </w:rPr>
        <w:t xml:space="preserve"> итогам </w:t>
      </w:r>
      <w:r w:rsidR="00E07037" w:rsidRPr="00693AAC">
        <w:rPr>
          <w:color w:val="auto"/>
          <w:sz w:val="28"/>
          <w:szCs w:val="28"/>
        </w:rPr>
        <w:t xml:space="preserve"> 2</w:t>
      </w:r>
      <w:r w:rsidR="00450668" w:rsidRPr="00693AAC">
        <w:rPr>
          <w:color w:val="auto"/>
          <w:sz w:val="28"/>
          <w:szCs w:val="28"/>
        </w:rPr>
        <w:t xml:space="preserve"> четверти 202</w:t>
      </w:r>
      <w:r w:rsidR="00181033" w:rsidRPr="00693AAC">
        <w:rPr>
          <w:color w:val="auto"/>
          <w:sz w:val="28"/>
          <w:szCs w:val="28"/>
        </w:rPr>
        <w:t>3</w:t>
      </w:r>
      <w:r w:rsidR="00450668" w:rsidRPr="00693AAC">
        <w:rPr>
          <w:color w:val="auto"/>
          <w:sz w:val="28"/>
          <w:szCs w:val="28"/>
        </w:rPr>
        <w:t>-202</w:t>
      </w:r>
      <w:r w:rsidR="00181033" w:rsidRPr="00693AAC">
        <w:rPr>
          <w:color w:val="auto"/>
          <w:sz w:val="28"/>
          <w:szCs w:val="28"/>
        </w:rPr>
        <w:t>4</w:t>
      </w:r>
      <w:r w:rsidR="00E5289A" w:rsidRPr="00693AAC">
        <w:rPr>
          <w:color w:val="auto"/>
          <w:sz w:val="28"/>
          <w:szCs w:val="28"/>
        </w:rPr>
        <w:t xml:space="preserve"> учебного год</w:t>
      </w:r>
      <w:bookmarkEnd w:id="0"/>
      <w:r w:rsidR="00CF6B08" w:rsidRPr="00693AAC">
        <w:rPr>
          <w:color w:val="auto"/>
          <w:sz w:val="28"/>
          <w:szCs w:val="28"/>
        </w:rPr>
        <w:t>а</w:t>
      </w:r>
    </w:p>
    <w:p w:rsidR="00760579" w:rsidRPr="00693AAC" w:rsidRDefault="00760579" w:rsidP="00693AAC">
      <w:pPr>
        <w:pStyle w:val="10"/>
        <w:keepNext/>
        <w:keepLines/>
        <w:shd w:val="clear" w:color="auto" w:fill="auto"/>
        <w:spacing w:line="240" w:lineRule="auto"/>
        <w:ind w:right="20" w:firstLine="567"/>
        <w:rPr>
          <w:color w:val="auto"/>
          <w:sz w:val="28"/>
          <w:szCs w:val="28"/>
        </w:rPr>
      </w:pPr>
      <w:r w:rsidRPr="00693AAC">
        <w:rPr>
          <w:sz w:val="28"/>
          <w:szCs w:val="28"/>
          <w:lang w:bidi="ru-RU"/>
        </w:rPr>
        <w:t>Анализ учебной работы</w:t>
      </w:r>
    </w:p>
    <w:p w:rsidR="00912D07" w:rsidRPr="00693AAC" w:rsidRDefault="00912D07" w:rsidP="00693AAC">
      <w:pPr>
        <w:pStyle w:val="10"/>
        <w:keepNext/>
        <w:keepLines/>
        <w:shd w:val="clear" w:color="auto" w:fill="auto"/>
        <w:spacing w:line="240" w:lineRule="auto"/>
        <w:ind w:right="20" w:firstLine="567"/>
        <w:rPr>
          <w:color w:val="auto"/>
          <w:sz w:val="28"/>
          <w:szCs w:val="28"/>
        </w:rPr>
      </w:pPr>
    </w:p>
    <w:p w:rsidR="00912D07" w:rsidRPr="00693AAC" w:rsidRDefault="00912D07" w:rsidP="00693AAC">
      <w:pPr>
        <w:suppressAutoHyphens/>
        <w:ind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           В течение </w:t>
      </w:r>
      <w:r w:rsidR="001044B4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2</w:t>
      </w:r>
      <w:r w:rsidR="00760579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четверти 202</w:t>
      </w:r>
      <w:r w:rsidR="00181033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3-2024</w:t>
      </w: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учебного года коллектив МБОУ </w:t>
      </w:r>
      <w:r w:rsidR="00181033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«Школа № 47»</w:t>
      </w:r>
      <w:r w:rsidR="00760579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 работал</w:t>
      </w: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над приоритетными направлениями:</w:t>
      </w:r>
    </w:p>
    <w:p w:rsidR="00912D07" w:rsidRPr="00693AAC" w:rsidRDefault="00912D07" w:rsidP="00693AAC">
      <w:pPr>
        <w:pStyle w:val="af4"/>
        <w:numPr>
          <w:ilvl w:val="0"/>
          <w:numId w:val="26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созданием условий для успешной социализации обучающихся школы;</w:t>
      </w:r>
    </w:p>
    <w:p w:rsidR="00912D07" w:rsidRPr="00693AAC" w:rsidRDefault="00912D07" w:rsidP="00693AAC">
      <w:pPr>
        <w:pStyle w:val="af4"/>
        <w:numPr>
          <w:ilvl w:val="0"/>
          <w:numId w:val="26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созданием условий для самореализации обучающихся и р</w:t>
      </w:r>
      <w:r w:rsidR="001C30BE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азвития их ключевых компетенций;</w:t>
      </w:r>
    </w:p>
    <w:p w:rsidR="00181033" w:rsidRPr="00693AAC" w:rsidRDefault="001C30BE" w:rsidP="00693AAC">
      <w:pPr>
        <w:pStyle w:val="af4"/>
        <w:numPr>
          <w:ilvl w:val="0"/>
          <w:numId w:val="26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в</w:t>
      </w:r>
      <w:r w:rsidR="00912D07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недрение в образовательное пространство школы современных программ, методик и форм работы как условие успешного освоения федеральных государстве</w:t>
      </w: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нных образовательных стандартов</w:t>
      </w:r>
      <w:r w:rsidR="00450668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3-го поколения</w:t>
      </w: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;</w:t>
      </w:r>
    </w:p>
    <w:p w:rsidR="00912D07" w:rsidRPr="00693AAC" w:rsidRDefault="00450668" w:rsidP="00693AAC">
      <w:pPr>
        <w:pStyle w:val="af4"/>
        <w:numPr>
          <w:ilvl w:val="0"/>
          <w:numId w:val="26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</w:t>
      </w:r>
      <w:r w:rsidR="001C30BE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в</w:t>
      </w:r>
      <w:r w:rsidR="00912D07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ыполнение муниципального задания. </w:t>
      </w:r>
    </w:p>
    <w:p w:rsidR="00912D07" w:rsidRPr="00693AAC" w:rsidRDefault="00912D07" w:rsidP="00693AAC">
      <w:pPr>
        <w:suppressAutoHyphens/>
        <w:ind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В связи с этим первоочередными задачами </w:t>
      </w:r>
      <w:r w:rsidR="00181033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прошли следующие мероприятия</w:t>
      </w: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:</w:t>
      </w:r>
    </w:p>
    <w:p w:rsidR="00912D07" w:rsidRPr="00693AAC" w:rsidRDefault="00912D07" w:rsidP="00693AAC">
      <w:pPr>
        <w:numPr>
          <w:ilvl w:val="0"/>
          <w:numId w:val="12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ор</w:t>
      </w:r>
      <w:r w:rsidR="001044B4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ганизация и проведение </w:t>
      </w:r>
      <w:r w:rsidR="00181033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школьного и </w:t>
      </w:r>
      <w:r w:rsidR="001044B4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муниципального</w:t>
      </w: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этапа Всероссийской олимпиады школьников;</w:t>
      </w:r>
    </w:p>
    <w:p w:rsidR="00181033" w:rsidRPr="00693AAC" w:rsidRDefault="00181033" w:rsidP="00693AAC">
      <w:pPr>
        <w:numPr>
          <w:ilvl w:val="0"/>
          <w:numId w:val="12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аттестация педагогов на соответствие должности;</w:t>
      </w:r>
    </w:p>
    <w:p w:rsidR="00912D07" w:rsidRPr="00693AAC" w:rsidRDefault="00E07037" w:rsidP="00693AAC">
      <w:pPr>
        <w:numPr>
          <w:ilvl w:val="0"/>
          <w:numId w:val="12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 xml:space="preserve"> </w:t>
      </w:r>
      <w:r w:rsidR="00912D07"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организация самообразования учителей, повышения их квалификации;</w:t>
      </w:r>
    </w:p>
    <w:p w:rsidR="00912D07" w:rsidRPr="00693AAC" w:rsidRDefault="00912D07" w:rsidP="00693AAC">
      <w:pPr>
        <w:numPr>
          <w:ilvl w:val="0"/>
          <w:numId w:val="12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активизация работы со слабоуспевающими обучающимся;</w:t>
      </w:r>
    </w:p>
    <w:p w:rsidR="00912D07" w:rsidRPr="00693AAC" w:rsidRDefault="00912D07" w:rsidP="00693AAC">
      <w:pPr>
        <w:numPr>
          <w:ilvl w:val="0"/>
          <w:numId w:val="12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организация работы учителей-предметников с одаренными детьми с целью подготовки их к олимпиадам;</w:t>
      </w:r>
    </w:p>
    <w:p w:rsidR="00912D07" w:rsidRPr="00693AAC" w:rsidRDefault="00912D07" w:rsidP="00693AAC">
      <w:pPr>
        <w:numPr>
          <w:ilvl w:val="0"/>
          <w:numId w:val="12"/>
        </w:numPr>
        <w:suppressAutoHyphens/>
        <w:ind w:left="0"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  <w:r w:rsidRPr="00693AAC"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  <w:t>организация разноуровнего обучения школьников с целью повышения качества образования и во избежание неуспеваемости.</w:t>
      </w:r>
    </w:p>
    <w:p w:rsidR="008854ED" w:rsidRPr="00693AAC" w:rsidRDefault="008854ED" w:rsidP="00693AAC">
      <w:pPr>
        <w:suppressAutoHyphens/>
        <w:ind w:right="20" w:firstLine="567"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</w:rPr>
      </w:pPr>
    </w:p>
    <w:p w:rsidR="00760579" w:rsidRPr="00693AAC" w:rsidRDefault="00024868" w:rsidP="00693AAC">
      <w:pPr>
        <w:ind w:right="20" w:firstLine="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По итогам 2</w:t>
      </w:r>
      <w:r w:rsidR="00760579"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 четверти</w:t>
      </w:r>
      <w:r w:rsidR="00181033"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 2023-2024 учебного года</w:t>
      </w:r>
      <w:r w:rsidR="00760579"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 результаты следующие:</w:t>
      </w:r>
    </w:p>
    <w:p w:rsidR="00181033" w:rsidRPr="00693AAC" w:rsidRDefault="00181033" w:rsidP="00693AAC">
      <w:pPr>
        <w:ind w:right="20" w:firstLine="567"/>
        <w:rPr>
          <w:rFonts w:ascii="Times New Roman" w:hAnsi="Times New Roman" w:cs="Times New Roman"/>
          <w:sz w:val="28"/>
          <w:szCs w:val="28"/>
        </w:rPr>
      </w:pPr>
    </w:p>
    <w:p w:rsidR="00856440" w:rsidRPr="00693AAC" w:rsidRDefault="00856440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sz w:val="28"/>
          <w:szCs w:val="28"/>
        </w:rPr>
      </w:pPr>
      <w:r w:rsidRPr="00693AAC">
        <w:rPr>
          <w:b/>
          <w:color w:val="auto"/>
          <w:sz w:val="28"/>
          <w:szCs w:val="28"/>
        </w:rPr>
        <w:t>1.Контингент обучающихся, движение</w:t>
      </w:r>
      <w:r w:rsidRPr="00693AAC">
        <w:rPr>
          <w:color w:val="auto"/>
          <w:sz w:val="28"/>
          <w:szCs w:val="28"/>
        </w:rPr>
        <w:t>:</w:t>
      </w:r>
    </w:p>
    <w:p w:rsidR="00912D07" w:rsidRPr="00693AAC" w:rsidRDefault="00760579" w:rsidP="00693AAC">
      <w:pPr>
        <w:pStyle w:val="10"/>
        <w:keepNext/>
        <w:keepLines/>
        <w:shd w:val="clear" w:color="auto" w:fill="auto"/>
        <w:spacing w:line="240" w:lineRule="auto"/>
        <w:ind w:right="20" w:firstLine="567"/>
        <w:jc w:val="both"/>
        <w:rPr>
          <w:b w:val="0"/>
          <w:color w:val="auto"/>
          <w:sz w:val="28"/>
          <w:szCs w:val="28"/>
        </w:rPr>
      </w:pPr>
      <w:r w:rsidRPr="00693AAC">
        <w:rPr>
          <w:b w:val="0"/>
          <w:color w:val="auto"/>
          <w:sz w:val="28"/>
          <w:szCs w:val="28"/>
        </w:rPr>
        <w:t xml:space="preserve">На </w:t>
      </w:r>
      <w:r w:rsidR="00B50CDD" w:rsidRPr="00693AAC">
        <w:rPr>
          <w:b w:val="0"/>
          <w:color w:val="auto"/>
          <w:sz w:val="28"/>
          <w:szCs w:val="28"/>
        </w:rPr>
        <w:t xml:space="preserve">начало </w:t>
      </w:r>
      <w:r w:rsidR="00181033" w:rsidRPr="00693AAC">
        <w:rPr>
          <w:b w:val="0"/>
          <w:color w:val="auto"/>
          <w:sz w:val="28"/>
          <w:szCs w:val="28"/>
        </w:rPr>
        <w:t xml:space="preserve">учебного года в МБОУ «Школа № 47»  514 учащихся, по итогам начала </w:t>
      </w:r>
      <w:r w:rsidR="00B50CDD" w:rsidRPr="00693AAC">
        <w:rPr>
          <w:b w:val="0"/>
          <w:color w:val="auto"/>
          <w:sz w:val="28"/>
          <w:szCs w:val="28"/>
        </w:rPr>
        <w:t xml:space="preserve">2 четверти </w:t>
      </w:r>
      <w:r w:rsidR="00181033" w:rsidRPr="00693AAC">
        <w:rPr>
          <w:b w:val="0"/>
          <w:color w:val="auto"/>
          <w:sz w:val="28"/>
          <w:szCs w:val="28"/>
        </w:rPr>
        <w:t>в МБОУ «Школа № 47» насчитывается</w:t>
      </w:r>
      <w:r w:rsidRPr="00693AAC">
        <w:rPr>
          <w:b w:val="0"/>
          <w:color w:val="auto"/>
          <w:sz w:val="28"/>
          <w:szCs w:val="28"/>
        </w:rPr>
        <w:t xml:space="preserve"> </w:t>
      </w:r>
      <w:r w:rsidR="00181033" w:rsidRPr="00693AAC">
        <w:rPr>
          <w:b w:val="0"/>
          <w:color w:val="auto"/>
          <w:sz w:val="28"/>
          <w:szCs w:val="28"/>
        </w:rPr>
        <w:t>506</w:t>
      </w:r>
      <w:r w:rsidR="00CA5A44" w:rsidRPr="00693AAC">
        <w:rPr>
          <w:b w:val="0"/>
          <w:color w:val="auto"/>
          <w:sz w:val="28"/>
          <w:szCs w:val="28"/>
        </w:rPr>
        <w:t xml:space="preserve"> учащихся.</w:t>
      </w:r>
      <w:r w:rsidR="001044B4" w:rsidRPr="00693AAC">
        <w:rPr>
          <w:b w:val="0"/>
          <w:color w:val="auto"/>
          <w:sz w:val="28"/>
          <w:szCs w:val="28"/>
        </w:rPr>
        <w:t xml:space="preserve"> В течении четверти выбыли </w:t>
      </w:r>
      <w:r w:rsidR="00181033" w:rsidRPr="00693AAC">
        <w:rPr>
          <w:b w:val="0"/>
          <w:color w:val="auto"/>
          <w:sz w:val="28"/>
          <w:szCs w:val="28"/>
        </w:rPr>
        <w:t xml:space="preserve">10 </w:t>
      </w:r>
      <w:r w:rsidR="001044B4" w:rsidRPr="00693AAC">
        <w:rPr>
          <w:b w:val="0"/>
          <w:color w:val="auto"/>
          <w:sz w:val="28"/>
          <w:szCs w:val="28"/>
        </w:rPr>
        <w:t>учащихся</w:t>
      </w:r>
      <w:r w:rsidR="00181033" w:rsidRPr="00693AAC">
        <w:rPr>
          <w:b w:val="0"/>
          <w:color w:val="auto"/>
          <w:sz w:val="28"/>
          <w:szCs w:val="28"/>
        </w:rPr>
        <w:t>, прибыло – 2 учащихся</w:t>
      </w:r>
      <w:r w:rsidR="001044B4" w:rsidRPr="00693AAC">
        <w:rPr>
          <w:b w:val="0"/>
          <w:color w:val="auto"/>
          <w:sz w:val="28"/>
          <w:szCs w:val="28"/>
        </w:rPr>
        <w:t xml:space="preserve">. В конце четверти </w:t>
      </w:r>
      <w:r w:rsidR="00181033" w:rsidRPr="00693AAC">
        <w:rPr>
          <w:b w:val="0"/>
          <w:color w:val="auto"/>
          <w:sz w:val="28"/>
          <w:szCs w:val="28"/>
        </w:rPr>
        <w:t>498</w:t>
      </w:r>
      <w:r w:rsidR="001044B4" w:rsidRPr="00693AAC">
        <w:rPr>
          <w:b w:val="0"/>
          <w:color w:val="auto"/>
          <w:sz w:val="28"/>
          <w:szCs w:val="28"/>
        </w:rPr>
        <w:t xml:space="preserve"> учащихся.</w:t>
      </w:r>
    </w:p>
    <w:p w:rsidR="00145C99" w:rsidRPr="00693AAC" w:rsidRDefault="00145C99" w:rsidP="00693AAC">
      <w:pPr>
        <w:pStyle w:val="10"/>
        <w:keepNext/>
        <w:keepLines/>
        <w:shd w:val="clear" w:color="auto" w:fill="auto"/>
        <w:spacing w:line="240" w:lineRule="auto"/>
        <w:ind w:right="20" w:firstLine="567"/>
        <w:jc w:val="both"/>
        <w:rPr>
          <w:b w:val="0"/>
          <w:color w:val="auto"/>
          <w:sz w:val="28"/>
          <w:szCs w:val="28"/>
        </w:rPr>
      </w:pPr>
    </w:p>
    <w:p w:rsidR="005D7159" w:rsidRPr="00693AAC" w:rsidRDefault="00753D3B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rFonts w:eastAsia="DejaVu Sans"/>
          <w:b/>
          <w:bCs/>
          <w:color w:val="auto"/>
          <w:kern w:val="1"/>
          <w:sz w:val="28"/>
          <w:szCs w:val="28"/>
        </w:rPr>
      </w:pPr>
      <w:r w:rsidRPr="00693AAC">
        <w:rPr>
          <w:color w:val="auto"/>
          <w:sz w:val="28"/>
          <w:szCs w:val="28"/>
        </w:rPr>
        <w:t>2.</w:t>
      </w:r>
      <w:r w:rsidR="00912D07" w:rsidRPr="00693AAC">
        <w:rPr>
          <w:rFonts w:eastAsia="DejaVu Sans"/>
          <w:b/>
          <w:bCs/>
          <w:color w:val="auto"/>
          <w:kern w:val="1"/>
          <w:sz w:val="28"/>
          <w:szCs w:val="28"/>
        </w:rPr>
        <w:t>Успеваемость, качество знан</w:t>
      </w:r>
      <w:r w:rsidRPr="00693AAC">
        <w:rPr>
          <w:rFonts w:eastAsia="DejaVu Sans"/>
          <w:b/>
          <w:bCs/>
          <w:color w:val="auto"/>
          <w:kern w:val="1"/>
          <w:sz w:val="28"/>
          <w:szCs w:val="28"/>
        </w:rPr>
        <w:t>ий:</w:t>
      </w:r>
    </w:p>
    <w:p w:rsidR="00912D07" w:rsidRPr="00693AAC" w:rsidRDefault="005D7159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rFonts w:eastAsia="DejaVu Sans"/>
          <w:color w:val="auto"/>
          <w:kern w:val="1"/>
          <w:sz w:val="28"/>
          <w:szCs w:val="28"/>
        </w:rPr>
      </w:pPr>
      <w:r w:rsidRPr="00693AAC">
        <w:rPr>
          <w:rFonts w:eastAsia="DejaVu Sans"/>
          <w:color w:val="auto"/>
          <w:kern w:val="1"/>
          <w:sz w:val="28"/>
          <w:szCs w:val="28"/>
        </w:rPr>
        <w:t>Школа обеспечивает доступность и бесплатность начального общего, основного общего и среднего общего образования; предоставляет очную форму обучения и обучение по медицинским показаниям по адаптированным общеобразовательным программам.</w:t>
      </w:r>
    </w:p>
    <w:p w:rsidR="005D7159" w:rsidRPr="00693AAC" w:rsidRDefault="005D7159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rFonts w:eastAsia="DejaVu Sans"/>
          <w:color w:val="auto"/>
          <w:kern w:val="1"/>
          <w:sz w:val="28"/>
          <w:szCs w:val="28"/>
        </w:rPr>
      </w:pPr>
    </w:p>
    <w:p w:rsidR="005D7159" w:rsidRPr="00693AAC" w:rsidRDefault="005D7159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color w:val="auto"/>
          <w:sz w:val="28"/>
          <w:szCs w:val="28"/>
        </w:rPr>
      </w:pPr>
      <w:r w:rsidRPr="00693AAC">
        <w:rPr>
          <w:color w:val="auto"/>
          <w:sz w:val="28"/>
          <w:szCs w:val="28"/>
        </w:rPr>
        <w:t>Из  обучающихся по итогам  первой  четверти  аттестованы :</w:t>
      </w:r>
    </w:p>
    <w:p w:rsidR="005D7159" w:rsidRPr="00693AAC" w:rsidRDefault="005D7159" w:rsidP="00693AAC">
      <w:pPr>
        <w:pStyle w:val="2"/>
        <w:numPr>
          <w:ilvl w:val="0"/>
          <w:numId w:val="4"/>
        </w:numPr>
        <w:shd w:val="clear" w:color="auto" w:fill="auto"/>
        <w:spacing w:line="240" w:lineRule="auto"/>
        <w:ind w:left="0" w:right="20" w:firstLine="567"/>
        <w:jc w:val="both"/>
        <w:rPr>
          <w:color w:val="auto"/>
          <w:sz w:val="28"/>
          <w:szCs w:val="28"/>
        </w:rPr>
      </w:pPr>
      <w:r w:rsidRPr="00693AAC">
        <w:rPr>
          <w:color w:val="auto"/>
          <w:sz w:val="28"/>
          <w:szCs w:val="28"/>
        </w:rPr>
        <w:t>обучающие</w:t>
      </w:r>
      <w:r w:rsidR="001044B4" w:rsidRPr="00693AAC">
        <w:rPr>
          <w:color w:val="auto"/>
          <w:sz w:val="28"/>
          <w:szCs w:val="28"/>
        </w:rPr>
        <w:t xml:space="preserve">ся 1 – 4 классов в количестве </w:t>
      </w:r>
      <w:r w:rsidR="006821F6" w:rsidRPr="00693AAC">
        <w:rPr>
          <w:color w:val="auto"/>
          <w:sz w:val="28"/>
          <w:szCs w:val="28"/>
        </w:rPr>
        <w:t>172</w:t>
      </w:r>
      <w:r w:rsidRPr="00693AAC">
        <w:rPr>
          <w:color w:val="auto"/>
          <w:sz w:val="28"/>
          <w:szCs w:val="28"/>
        </w:rPr>
        <w:t xml:space="preserve"> человек</w:t>
      </w:r>
      <w:r w:rsidR="006821F6" w:rsidRPr="00693AAC">
        <w:rPr>
          <w:color w:val="auto"/>
          <w:sz w:val="28"/>
          <w:szCs w:val="28"/>
        </w:rPr>
        <w:t>а из 173 (не аттестована ученица 3 б класса в связи с непосещением школы)</w:t>
      </w:r>
      <w:r w:rsidRPr="00693AAC">
        <w:rPr>
          <w:color w:val="auto"/>
          <w:sz w:val="28"/>
          <w:szCs w:val="28"/>
        </w:rPr>
        <w:t>.</w:t>
      </w:r>
    </w:p>
    <w:p w:rsidR="005D7159" w:rsidRPr="00693AAC" w:rsidRDefault="005D7159" w:rsidP="00693AAC">
      <w:pPr>
        <w:pStyle w:val="2"/>
        <w:numPr>
          <w:ilvl w:val="0"/>
          <w:numId w:val="4"/>
        </w:numPr>
        <w:shd w:val="clear" w:color="auto" w:fill="auto"/>
        <w:spacing w:line="240" w:lineRule="auto"/>
        <w:ind w:left="0" w:right="20" w:firstLine="567"/>
        <w:jc w:val="both"/>
        <w:rPr>
          <w:color w:val="auto"/>
          <w:sz w:val="28"/>
          <w:szCs w:val="28"/>
        </w:rPr>
      </w:pPr>
      <w:r w:rsidRPr="00693AAC">
        <w:rPr>
          <w:color w:val="auto"/>
          <w:sz w:val="28"/>
          <w:szCs w:val="28"/>
        </w:rPr>
        <w:t>обучающие</w:t>
      </w:r>
      <w:r w:rsidR="001044B4" w:rsidRPr="00693AAC">
        <w:rPr>
          <w:color w:val="auto"/>
          <w:sz w:val="28"/>
          <w:szCs w:val="28"/>
        </w:rPr>
        <w:t xml:space="preserve">ся 5 – 11 классов в количестве </w:t>
      </w:r>
      <w:r w:rsidR="006821F6" w:rsidRPr="00693AAC">
        <w:rPr>
          <w:color w:val="auto"/>
          <w:sz w:val="28"/>
          <w:szCs w:val="28"/>
        </w:rPr>
        <w:t>286</w:t>
      </w:r>
      <w:r w:rsidRPr="00693AAC">
        <w:rPr>
          <w:color w:val="auto"/>
          <w:sz w:val="28"/>
          <w:szCs w:val="28"/>
        </w:rPr>
        <w:t xml:space="preserve"> человек.</w:t>
      </w:r>
    </w:p>
    <w:p w:rsidR="00550BB6" w:rsidRPr="00693AAC" w:rsidRDefault="006821F6" w:rsidP="00693AAC">
      <w:pPr>
        <w:ind w:right="20" w:firstLine="56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693AAC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6821F6" w:rsidRPr="00693AAC" w:rsidRDefault="006821F6" w:rsidP="00693AAC">
      <w:pPr>
        <w:ind w:right="20" w:firstLine="567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1E37E3" w:rsidRPr="00693AAC" w:rsidRDefault="006821F6" w:rsidP="00693AAC">
      <w:pPr>
        <w:ind w:right="20" w:firstLine="567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693AAC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r w:rsidR="003C33AF" w:rsidRPr="00693AAC">
        <w:rPr>
          <w:rFonts w:ascii="Times New Roman" w:hAnsi="Times New Roman" w:cs="Times New Roman"/>
          <w:b/>
          <w:i/>
          <w:color w:val="auto"/>
          <w:sz w:val="28"/>
          <w:szCs w:val="28"/>
        </w:rPr>
        <w:t>тличники –</w:t>
      </w:r>
      <w:r w:rsidR="0049096C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693AAC">
        <w:rPr>
          <w:rFonts w:ascii="Times New Roman" w:hAnsi="Times New Roman" w:cs="Times New Roman"/>
          <w:b/>
          <w:i/>
          <w:color w:val="auto"/>
          <w:sz w:val="28"/>
          <w:szCs w:val="28"/>
        </w:rPr>
        <w:t>4</w:t>
      </w:r>
      <w:r w:rsidR="002E4CE4">
        <w:rPr>
          <w:rFonts w:ascii="Times New Roman" w:hAnsi="Times New Roman" w:cs="Times New Roman"/>
          <w:b/>
          <w:i/>
          <w:color w:val="auto"/>
          <w:sz w:val="28"/>
          <w:szCs w:val="28"/>
        </w:rPr>
        <w:t>0</w:t>
      </w:r>
      <w:r w:rsidR="003C33AF" w:rsidRPr="00693AAC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человек</w:t>
      </w:r>
      <w:r w:rsidR="002E4CE4">
        <w:rPr>
          <w:rFonts w:ascii="Times New Roman" w:hAnsi="Times New Roman" w:cs="Times New Roman"/>
          <w:b/>
          <w:i/>
          <w:color w:val="auto"/>
          <w:sz w:val="28"/>
          <w:szCs w:val="28"/>
        </w:rPr>
        <w:t>ов</w:t>
      </w:r>
      <w:r w:rsidRPr="00693AAC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="00A7023F" w:rsidRPr="00693AAC">
        <w:rPr>
          <w:rFonts w:ascii="Times New Roman" w:hAnsi="Times New Roman" w:cs="Times New Roman"/>
          <w:b/>
          <w:i/>
          <w:color w:val="auto"/>
          <w:sz w:val="28"/>
          <w:szCs w:val="28"/>
        </w:rPr>
        <w:t>–</w:t>
      </w:r>
      <w:r w:rsidR="003C33AF" w:rsidRPr="00693AAC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="00A7023F" w:rsidRPr="00693AAC">
        <w:rPr>
          <w:rFonts w:ascii="Times New Roman" w:hAnsi="Times New Roman" w:cs="Times New Roman"/>
          <w:b/>
          <w:i/>
          <w:color w:val="auto"/>
          <w:sz w:val="28"/>
          <w:szCs w:val="28"/>
        </w:rPr>
        <w:t>9,4</w:t>
      </w:r>
      <w:r w:rsidR="0061261B" w:rsidRPr="00693AAC">
        <w:rPr>
          <w:rFonts w:ascii="Times New Roman" w:hAnsi="Times New Roman" w:cs="Times New Roman"/>
          <w:b/>
          <w:i/>
          <w:color w:val="auto"/>
          <w:sz w:val="28"/>
          <w:szCs w:val="28"/>
        </w:rPr>
        <w:t>%</w:t>
      </w:r>
    </w:p>
    <w:tbl>
      <w:tblPr>
        <w:tblStyle w:val="ab"/>
        <w:tblW w:w="8292" w:type="dxa"/>
        <w:tblLook w:val="04A0" w:firstRow="1" w:lastRow="0" w:firstColumn="1" w:lastColumn="0" w:noHBand="0" w:noVBand="1"/>
      </w:tblPr>
      <w:tblGrid>
        <w:gridCol w:w="1951"/>
        <w:gridCol w:w="6341"/>
      </w:tblGrid>
      <w:tr w:rsidR="009148DE" w:rsidRPr="00693AAC" w:rsidTr="00693AAC">
        <w:tc>
          <w:tcPr>
            <w:tcW w:w="1951" w:type="dxa"/>
          </w:tcPr>
          <w:p w:rsidR="009148DE" w:rsidRPr="00693AAC" w:rsidRDefault="009148DE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i w:val="0"/>
                <w:sz w:val="28"/>
                <w:szCs w:val="28"/>
              </w:rPr>
              <w:t>Класс</w:t>
            </w:r>
          </w:p>
        </w:tc>
        <w:tc>
          <w:tcPr>
            <w:tcW w:w="6341" w:type="dxa"/>
          </w:tcPr>
          <w:p w:rsidR="009148DE" w:rsidRPr="00693AAC" w:rsidRDefault="009148DE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i w:val="0"/>
                <w:sz w:val="28"/>
                <w:szCs w:val="28"/>
              </w:rPr>
              <w:t>ФИО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2 А</w:t>
            </w:r>
          </w:p>
        </w:tc>
        <w:tc>
          <w:tcPr>
            <w:tcW w:w="6341" w:type="dxa"/>
          </w:tcPr>
          <w:p w:rsidR="00A7023F" w:rsidRPr="00476326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29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5 уч.</w:t>
            </w:r>
            <w:r w:rsidR="0077325B" w:rsidRPr="00476326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 xml:space="preserve"> (Кияшко К., Мерхелева И., Пчельникова В., Швецова Д., Шишкин Ф.)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2 Б</w:t>
            </w:r>
          </w:p>
        </w:tc>
        <w:tc>
          <w:tcPr>
            <w:tcW w:w="6341" w:type="dxa"/>
          </w:tcPr>
          <w:p w:rsidR="00A7023F" w:rsidRPr="00476326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29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0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3 А</w:t>
            </w:r>
          </w:p>
        </w:tc>
        <w:tc>
          <w:tcPr>
            <w:tcW w:w="6341" w:type="dxa"/>
          </w:tcPr>
          <w:p w:rsidR="00A7023F" w:rsidRPr="00476326" w:rsidRDefault="00A7023F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2 уч.</w:t>
            </w:r>
            <w:r w:rsidR="0077325B" w:rsidRPr="00476326">
              <w:rPr>
                <w:rFonts w:ascii="Times New Roman" w:hAnsi="Times New Roman" w:cs="Times New Roman"/>
                <w:sz w:val="28"/>
                <w:szCs w:val="28"/>
              </w:rPr>
              <w:t xml:space="preserve"> (Обухова Е., Яценко Я)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3 Б</w:t>
            </w:r>
          </w:p>
        </w:tc>
        <w:tc>
          <w:tcPr>
            <w:tcW w:w="6341" w:type="dxa"/>
          </w:tcPr>
          <w:p w:rsidR="00A7023F" w:rsidRPr="00476326" w:rsidRDefault="00A7023F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3 уч. (Каргин А., Пахомова С., Харченко Я.)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4 А</w:t>
            </w:r>
          </w:p>
        </w:tc>
        <w:tc>
          <w:tcPr>
            <w:tcW w:w="6341" w:type="dxa"/>
          </w:tcPr>
          <w:p w:rsidR="00A7023F" w:rsidRPr="00476326" w:rsidRDefault="00A7023F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8 уч.</w:t>
            </w:r>
            <w:r w:rsidR="006B64D9" w:rsidRPr="004763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4CE4" w:rsidRPr="00476326">
              <w:rPr>
                <w:rFonts w:ascii="Times New Roman" w:hAnsi="Times New Roman" w:cs="Times New Roman"/>
                <w:sz w:val="28"/>
                <w:szCs w:val="28"/>
              </w:rPr>
              <w:t>(Кавунов Кс., Глущенко Л., Бондаренко В., Мельникова Е., Рязанцев А. и 3 чел.)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4 Б</w:t>
            </w:r>
          </w:p>
        </w:tc>
        <w:tc>
          <w:tcPr>
            <w:tcW w:w="6341" w:type="dxa"/>
          </w:tcPr>
          <w:p w:rsidR="00A7023F" w:rsidRPr="00476326" w:rsidRDefault="0077325B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3 уч. (Кузнецов Д., Попова А., Юндина А.)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5 А</w:t>
            </w:r>
          </w:p>
        </w:tc>
        <w:tc>
          <w:tcPr>
            <w:tcW w:w="6341" w:type="dxa"/>
          </w:tcPr>
          <w:p w:rsidR="00A7023F" w:rsidRPr="00476326" w:rsidRDefault="006B64D9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25B" w:rsidRPr="00476326">
              <w:rPr>
                <w:rFonts w:ascii="Times New Roman" w:hAnsi="Times New Roman" w:cs="Times New Roman"/>
                <w:sz w:val="28"/>
                <w:szCs w:val="28"/>
              </w:rPr>
              <w:t xml:space="preserve"> уч.</w:t>
            </w:r>
            <w:r w:rsidR="00F770C6" w:rsidRPr="00476326">
              <w:rPr>
                <w:rFonts w:ascii="Times New Roman" w:hAnsi="Times New Roman" w:cs="Times New Roman"/>
                <w:sz w:val="28"/>
                <w:szCs w:val="28"/>
              </w:rPr>
              <w:t xml:space="preserve"> (Ковалев П., Анпилогова М.</w:t>
            </w: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i w:val="0"/>
                <w:sz w:val="28"/>
                <w:szCs w:val="28"/>
              </w:rPr>
              <w:t>5 Б</w:t>
            </w:r>
          </w:p>
        </w:tc>
        <w:tc>
          <w:tcPr>
            <w:tcW w:w="6341" w:type="dxa"/>
          </w:tcPr>
          <w:p w:rsidR="00A7023F" w:rsidRPr="00476326" w:rsidRDefault="000B7A5F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1 уч. (Цыбуков И.)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6а</w:t>
            </w:r>
          </w:p>
        </w:tc>
        <w:tc>
          <w:tcPr>
            <w:tcW w:w="6341" w:type="dxa"/>
          </w:tcPr>
          <w:p w:rsidR="00A7023F" w:rsidRPr="00476326" w:rsidRDefault="006B64D9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4 уч. (Минаков А., Раздорский П., Цыганков К., Гаврилов Л.)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7а</w:t>
            </w:r>
          </w:p>
        </w:tc>
        <w:tc>
          <w:tcPr>
            <w:tcW w:w="6341" w:type="dxa"/>
          </w:tcPr>
          <w:p w:rsidR="00A7023F" w:rsidRPr="00476326" w:rsidRDefault="006B64D9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3 уч. (Маланичева З., Теличенко С., Савинов Р.)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7б</w:t>
            </w:r>
          </w:p>
        </w:tc>
        <w:tc>
          <w:tcPr>
            <w:tcW w:w="6341" w:type="dxa"/>
          </w:tcPr>
          <w:p w:rsidR="00A7023F" w:rsidRPr="00476326" w:rsidRDefault="006B64D9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1 уч. (Голосная Е.)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8а</w:t>
            </w:r>
          </w:p>
        </w:tc>
        <w:tc>
          <w:tcPr>
            <w:tcW w:w="6341" w:type="dxa"/>
          </w:tcPr>
          <w:p w:rsidR="00A7023F" w:rsidRPr="00476326" w:rsidRDefault="00B838A4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3 уч. (Ли В., Мерхелева К., Тимофеева М.)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8б</w:t>
            </w:r>
          </w:p>
        </w:tc>
        <w:tc>
          <w:tcPr>
            <w:tcW w:w="6341" w:type="dxa"/>
          </w:tcPr>
          <w:p w:rsidR="00A7023F" w:rsidRPr="00476326" w:rsidRDefault="00B838A4" w:rsidP="00693AAC">
            <w:pPr>
              <w:ind w:right="20"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023F" w:rsidRPr="00693AAC" w:rsidTr="00693AAC">
        <w:tc>
          <w:tcPr>
            <w:tcW w:w="1951" w:type="dxa"/>
          </w:tcPr>
          <w:p w:rsidR="00A7023F" w:rsidRPr="008072FB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9а</w:t>
            </w:r>
          </w:p>
        </w:tc>
        <w:tc>
          <w:tcPr>
            <w:tcW w:w="6341" w:type="dxa"/>
          </w:tcPr>
          <w:p w:rsidR="00A7023F" w:rsidRPr="00476326" w:rsidRDefault="00693AAC" w:rsidP="00693AAC">
            <w:pPr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3AAC" w:rsidRPr="00693AAC" w:rsidTr="00693AAC">
        <w:tc>
          <w:tcPr>
            <w:tcW w:w="1951" w:type="dxa"/>
          </w:tcPr>
          <w:p w:rsidR="00693AAC" w:rsidRPr="008072FB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9б</w:t>
            </w:r>
          </w:p>
        </w:tc>
        <w:tc>
          <w:tcPr>
            <w:tcW w:w="6341" w:type="dxa"/>
          </w:tcPr>
          <w:p w:rsidR="00693AAC" w:rsidRPr="00476326" w:rsidRDefault="00693AAC" w:rsidP="00693AAC">
            <w:pPr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1 уч. (Арутюнова А.)</w:t>
            </w:r>
          </w:p>
        </w:tc>
      </w:tr>
      <w:tr w:rsidR="00693AAC" w:rsidRPr="00693AAC" w:rsidTr="00693AAC">
        <w:tc>
          <w:tcPr>
            <w:tcW w:w="1951" w:type="dxa"/>
          </w:tcPr>
          <w:p w:rsidR="00693AAC" w:rsidRPr="008072FB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10а</w:t>
            </w:r>
          </w:p>
        </w:tc>
        <w:tc>
          <w:tcPr>
            <w:tcW w:w="6341" w:type="dxa"/>
          </w:tcPr>
          <w:p w:rsidR="00693AAC" w:rsidRPr="00476326" w:rsidRDefault="00693AAC" w:rsidP="00693AAC">
            <w:pPr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2 уч. (Мухамедов М., Анпилогова В.)</w:t>
            </w:r>
          </w:p>
        </w:tc>
      </w:tr>
      <w:tr w:rsidR="00693AAC" w:rsidRPr="00693AAC" w:rsidTr="00476326">
        <w:trPr>
          <w:trHeight w:val="58"/>
        </w:trPr>
        <w:tc>
          <w:tcPr>
            <w:tcW w:w="1951" w:type="dxa"/>
          </w:tcPr>
          <w:p w:rsidR="00693AAC" w:rsidRPr="008072FB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8072FB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11а</w:t>
            </w:r>
          </w:p>
        </w:tc>
        <w:tc>
          <w:tcPr>
            <w:tcW w:w="6341" w:type="dxa"/>
          </w:tcPr>
          <w:p w:rsidR="00693AAC" w:rsidRPr="00476326" w:rsidRDefault="0049096C" w:rsidP="00693AAC">
            <w:pPr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3AAC" w:rsidRPr="00476326">
              <w:rPr>
                <w:rFonts w:ascii="Times New Roman" w:hAnsi="Times New Roman" w:cs="Times New Roman"/>
                <w:sz w:val="28"/>
                <w:szCs w:val="28"/>
              </w:rPr>
              <w:t xml:space="preserve"> уч. (Минаков Д.</w:t>
            </w: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, Реутова Ю.</w:t>
            </w:r>
            <w:r w:rsidR="00693AAC" w:rsidRPr="0047632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93AAC" w:rsidRPr="00693AAC" w:rsidTr="00693AAC">
        <w:tc>
          <w:tcPr>
            <w:tcW w:w="1951" w:type="dxa"/>
          </w:tcPr>
          <w:p w:rsidR="00693AAC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Итого</w:t>
            </w:r>
          </w:p>
        </w:tc>
        <w:tc>
          <w:tcPr>
            <w:tcW w:w="6341" w:type="dxa"/>
          </w:tcPr>
          <w:p w:rsidR="00693AAC" w:rsidRPr="00476326" w:rsidRDefault="00693AAC" w:rsidP="002E4CE4">
            <w:pPr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3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E4CE4" w:rsidRPr="00476326">
              <w:rPr>
                <w:rFonts w:ascii="Times New Roman" w:hAnsi="Times New Roman" w:cs="Times New Roman"/>
                <w:sz w:val="28"/>
                <w:szCs w:val="28"/>
              </w:rPr>
              <w:t>0 учеников</w:t>
            </w:r>
          </w:p>
        </w:tc>
      </w:tr>
    </w:tbl>
    <w:p w:rsidR="000B61CC" w:rsidRPr="00693AAC" w:rsidRDefault="000B61CC" w:rsidP="00693AAC">
      <w:pPr>
        <w:pStyle w:val="21"/>
        <w:shd w:val="clear" w:color="auto" w:fill="auto"/>
        <w:spacing w:before="0" w:after="14" w:line="240" w:lineRule="auto"/>
        <w:ind w:right="20" w:firstLine="567"/>
        <w:rPr>
          <w:rFonts w:ascii="Times New Roman" w:hAnsi="Times New Roman" w:cs="Times New Roman"/>
          <w:i w:val="0"/>
          <w:color w:val="000099"/>
          <w:sz w:val="28"/>
          <w:szCs w:val="28"/>
        </w:rPr>
      </w:pPr>
    </w:p>
    <w:p w:rsidR="000F7AD7" w:rsidRPr="00693AAC" w:rsidRDefault="003C33AF" w:rsidP="00693AAC">
      <w:pPr>
        <w:pStyle w:val="21"/>
        <w:shd w:val="clear" w:color="auto" w:fill="auto"/>
        <w:spacing w:before="0" w:after="14" w:line="240" w:lineRule="auto"/>
        <w:ind w:right="20" w:firstLine="567"/>
        <w:jc w:val="lef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8072F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Хорошисты </w:t>
      </w:r>
      <w:r w:rsidR="008072FB" w:rsidRPr="008072F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–</w:t>
      </w:r>
      <w:r w:rsidRPr="008072F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="008072FB" w:rsidRPr="008072F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162 ученика </w:t>
      </w:r>
      <w:r w:rsidR="001E37E3" w:rsidRPr="008072F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="005C237A" w:rsidRPr="008072F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–</w:t>
      </w:r>
      <w:r w:rsidR="008072FB" w:rsidRPr="008072F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35</w:t>
      </w:r>
      <w:r w:rsidR="000F7AD7" w:rsidRPr="008072F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%</w:t>
      </w:r>
      <w:r w:rsidR="00E07037" w:rsidRPr="008072F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.</w:t>
      </w:r>
    </w:p>
    <w:tbl>
      <w:tblPr>
        <w:tblStyle w:val="ab"/>
        <w:tblW w:w="8330" w:type="dxa"/>
        <w:tblLook w:val="04A0" w:firstRow="1" w:lastRow="0" w:firstColumn="1" w:lastColumn="0" w:noHBand="0" w:noVBand="1"/>
      </w:tblPr>
      <w:tblGrid>
        <w:gridCol w:w="1709"/>
        <w:gridCol w:w="6621"/>
      </w:tblGrid>
      <w:tr w:rsidR="000F7AD7" w:rsidRPr="00693AAC" w:rsidTr="001E37E3">
        <w:tc>
          <w:tcPr>
            <w:tcW w:w="1709" w:type="dxa"/>
          </w:tcPr>
          <w:p w:rsidR="000F7AD7" w:rsidRPr="00693AAC" w:rsidRDefault="000F7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i w:val="0"/>
                <w:sz w:val="28"/>
                <w:szCs w:val="28"/>
              </w:rPr>
              <w:t>Класс</w:t>
            </w:r>
          </w:p>
        </w:tc>
        <w:tc>
          <w:tcPr>
            <w:tcW w:w="6621" w:type="dxa"/>
          </w:tcPr>
          <w:p w:rsidR="000F7AD7" w:rsidRPr="00693AAC" w:rsidRDefault="000F7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i w:val="0"/>
                <w:sz w:val="28"/>
                <w:szCs w:val="28"/>
              </w:rPr>
              <w:t>ФИО</w:t>
            </w:r>
          </w:p>
        </w:tc>
      </w:tr>
      <w:tr w:rsidR="000F43E7" w:rsidRPr="00693AAC" w:rsidTr="001E37E3">
        <w:tc>
          <w:tcPr>
            <w:tcW w:w="1709" w:type="dxa"/>
          </w:tcPr>
          <w:p w:rsidR="000F43E7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2 А</w:t>
            </w:r>
          </w:p>
        </w:tc>
        <w:tc>
          <w:tcPr>
            <w:tcW w:w="6621" w:type="dxa"/>
          </w:tcPr>
          <w:p w:rsidR="000F43E7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13 уч.</w:t>
            </w:r>
          </w:p>
        </w:tc>
      </w:tr>
      <w:tr w:rsidR="00B807FC" w:rsidRPr="00693AAC" w:rsidTr="001E37E3">
        <w:tc>
          <w:tcPr>
            <w:tcW w:w="1709" w:type="dxa"/>
          </w:tcPr>
          <w:p w:rsidR="00B807FC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2 Б</w:t>
            </w:r>
          </w:p>
        </w:tc>
        <w:tc>
          <w:tcPr>
            <w:tcW w:w="6621" w:type="dxa"/>
          </w:tcPr>
          <w:p w:rsidR="00B807FC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9 уч.</w:t>
            </w:r>
          </w:p>
        </w:tc>
      </w:tr>
      <w:tr w:rsidR="00A257C2" w:rsidRPr="00693AAC" w:rsidTr="001E37E3">
        <w:tc>
          <w:tcPr>
            <w:tcW w:w="1709" w:type="dxa"/>
          </w:tcPr>
          <w:p w:rsidR="00A257C2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3 А</w:t>
            </w:r>
          </w:p>
        </w:tc>
        <w:tc>
          <w:tcPr>
            <w:tcW w:w="6621" w:type="dxa"/>
          </w:tcPr>
          <w:p w:rsidR="00A257C2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13 уч.</w:t>
            </w:r>
          </w:p>
        </w:tc>
      </w:tr>
      <w:tr w:rsidR="00624729" w:rsidRPr="00693AAC" w:rsidTr="001E37E3">
        <w:tc>
          <w:tcPr>
            <w:tcW w:w="1709" w:type="dxa"/>
          </w:tcPr>
          <w:p w:rsidR="00624729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3 Б</w:t>
            </w:r>
          </w:p>
        </w:tc>
        <w:tc>
          <w:tcPr>
            <w:tcW w:w="6621" w:type="dxa"/>
          </w:tcPr>
          <w:p w:rsidR="00624729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13 уч.</w:t>
            </w:r>
          </w:p>
        </w:tc>
      </w:tr>
      <w:tr w:rsidR="00DC2C57" w:rsidRPr="00693AAC" w:rsidTr="001E37E3">
        <w:tc>
          <w:tcPr>
            <w:tcW w:w="1709" w:type="dxa"/>
          </w:tcPr>
          <w:p w:rsidR="00DC2C57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4 А</w:t>
            </w:r>
          </w:p>
        </w:tc>
        <w:tc>
          <w:tcPr>
            <w:tcW w:w="6621" w:type="dxa"/>
          </w:tcPr>
          <w:p w:rsidR="00DC2C57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10 уч.</w:t>
            </w:r>
          </w:p>
        </w:tc>
      </w:tr>
      <w:tr w:rsidR="000F7AD7" w:rsidRPr="00693AAC" w:rsidTr="001E37E3">
        <w:tc>
          <w:tcPr>
            <w:tcW w:w="1709" w:type="dxa"/>
          </w:tcPr>
          <w:p w:rsidR="000F7AD7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4 Б</w:t>
            </w:r>
          </w:p>
        </w:tc>
        <w:tc>
          <w:tcPr>
            <w:tcW w:w="6621" w:type="dxa"/>
          </w:tcPr>
          <w:p w:rsidR="000F7AD7" w:rsidRPr="00693AAC" w:rsidRDefault="0077325B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17 уч.</w:t>
            </w:r>
          </w:p>
        </w:tc>
      </w:tr>
      <w:tr w:rsidR="000F7AD7" w:rsidRPr="00693AAC" w:rsidTr="001E37E3">
        <w:tc>
          <w:tcPr>
            <w:tcW w:w="1709" w:type="dxa"/>
          </w:tcPr>
          <w:p w:rsidR="000F7AD7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5 А</w:t>
            </w:r>
          </w:p>
        </w:tc>
        <w:tc>
          <w:tcPr>
            <w:tcW w:w="6621" w:type="dxa"/>
          </w:tcPr>
          <w:p w:rsidR="000F7AD7" w:rsidRPr="00693AAC" w:rsidRDefault="0077325B" w:rsidP="00693AAC">
            <w:pPr>
              <w:ind w:right="2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sz w:val="28"/>
                <w:szCs w:val="28"/>
              </w:rPr>
              <w:t>4 уч.</w:t>
            </w:r>
          </w:p>
        </w:tc>
      </w:tr>
      <w:tr w:rsidR="000F7AD7" w:rsidRPr="00693AAC" w:rsidTr="001E37E3">
        <w:tc>
          <w:tcPr>
            <w:tcW w:w="1709" w:type="dxa"/>
          </w:tcPr>
          <w:p w:rsidR="000F7AD7" w:rsidRPr="00693AAC" w:rsidRDefault="00A7023F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i w:val="0"/>
                <w:sz w:val="28"/>
                <w:szCs w:val="28"/>
              </w:rPr>
              <w:t>5 Б</w:t>
            </w:r>
          </w:p>
        </w:tc>
        <w:tc>
          <w:tcPr>
            <w:tcW w:w="6621" w:type="dxa"/>
          </w:tcPr>
          <w:p w:rsidR="000F7AD7" w:rsidRPr="00693AAC" w:rsidRDefault="000B7A5F" w:rsidP="00693AAC">
            <w:pPr>
              <w:ind w:right="2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sz w:val="28"/>
                <w:szCs w:val="28"/>
              </w:rPr>
              <w:t>13 уч.</w:t>
            </w:r>
          </w:p>
        </w:tc>
      </w:tr>
      <w:tr w:rsidR="002F1AD7" w:rsidRPr="00693AAC" w:rsidTr="001E37E3">
        <w:tc>
          <w:tcPr>
            <w:tcW w:w="1709" w:type="dxa"/>
          </w:tcPr>
          <w:p w:rsidR="002F1AD7" w:rsidRPr="00693AAC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6а</w:t>
            </w:r>
          </w:p>
        </w:tc>
        <w:tc>
          <w:tcPr>
            <w:tcW w:w="6621" w:type="dxa"/>
          </w:tcPr>
          <w:p w:rsidR="002F1AD7" w:rsidRPr="00693AAC" w:rsidRDefault="006B64D9" w:rsidP="00693AAC">
            <w:pPr>
              <w:ind w:right="2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sz w:val="28"/>
                <w:szCs w:val="28"/>
              </w:rPr>
              <w:t>13 уч.</w:t>
            </w:r>
          </w:p>
        </w:tc>
      </w:tr>
      <w:tr w:rsidR="002F1AD7" w:rsidRPr="00693AAC" w:rsidTr="00A7023F">
        <w:tc>
          <w:tcPr>
            <w:tcW w:w="1709" w:type="dxa"/>
          </w:tcPr>
          <w:p w:rsidR="002F1AD7" w:rsidRPr="00693AAC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7а</w:t>
            </w:r>
          </w:p>
        </w:tc>
        <w:tc>
          <w:tcPr>
            <w:tcW w:w="6621" w:type="dxa"/>
          </w:tcPr>
          <w:p w:rsidR="002F1AD7" w:rsidRPr="00693AAC" w:rsidRDefault="00B838A4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10 уч.</w:t>
            </w:r>
          </w:p>
        </w:tc>
      </w:tr>
      <w:tr w:rsidR="002F1AD7" w:rsidRPr="00693AAC" w:rsidTr="00A7023F">
        <w:tc>
          <w:tcPr>
            <w:tcW w:w="1709" w:type="dxa"/>
          </w:tcPr>
          <w:p w:rsidR="002F1AD7" w:rsidRPr="00693AAC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7б</w:t>
            </w:r>
          </w:p>
        </w:tc>
        <w:tc>
          <w:tcPr>
            <w:tcW w:w="6621" w:type="dxa"/>
          </w:tcPr>
          <w:p w:rsidR="002F1AD7" w:rsidRPr="00693AAC" w:rsidRDefault="006B64D9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9 уч.</w:t>
            </w:r>
          </w:p>
        </w:tc>
      </w:tr>
      <w:tr w:rsidR="002F1AD7" w:rsidRPr="00693AAC" w:rsidTr="00A7023F">
        <w:tc>
          <w:tcPr>
            <w:tcW w:w="1709" w:type="dxa"/>
          </w:tcPr>
          <w:p w:rsidR="002F1AD7" w:rsidRPr="00693AAC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8а</w:t>
            </w:r>
          </w:p>
        </w:tc>
        <w:tc>
          <w:tcPr>
            <w:tcW w:w="6621" w:type="dxa"/>
          </w:tcPr>
          <w:p w:rsidR="002F1AD7" w:rsidRPr="00693AAC" w:rsidRDefault="00B838A4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2 уч.</w:t>
            </w:r>
          </w:p>
        </w:tc>
      </w:tr>
      <w:tr w:rsidR="002F1AD7" w:rsidRPr="00693AAC" w:rsidTr="00A7023F">
        <w:tc>
          <w:tcPr>
            <w:tcW w:w="1709" w:type="dxa"/>
          </w:tcPr>
          <w:p w:rsidR="002F1AD7" w:rsidRPr="00693AAC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8б</w:t>
            </w:r>
          </w:p>
        </w:tc>
        <w:tc>
          <w:tcPr>
            <w:tcW w:w="6621" w:type="dxa"/>
          </w:tcPr>
          <w:p w:rsidR="002F1AD7" w:rsidRPr="00693AAC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7 уч.</w:t>
            </w:r>
          </w:p>
        </w:tc>
      </w:tr>
      <w:tr w:rsidR="002F1AD7" w:rsidRPr="00693AAC" w:rsidTr="00A7023F">
        <w:tc>
          <w:tcPr>
            <w:tcW w:w="1709" w:type="dxa"/>
          </w:tcPr>
          <w:p w:rsidR="002F1AD7" w:rsidRPr="00693AAC" w:rsidRDefault="002F1AD7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693AAC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9а</w:t>
            </w:r>
          </w:p>
        </w:tc>
        <w:tc>
          <w:tcPr>
            <w:tcW w:w="6621" w:type="dxa"/>
          </w:tcPr>
          <w:p w:rsidR="002F1AD7" w:rsidRPr="00693AAC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6 уч.</w:t>
            </w:r>
          </w:p>
        </w:tc>
      </w:tr>
      <w:tr w:rsidR="002F1AD7" w:rsidRPr="00693AAC" w:rsidTr="00A7023F">
        <w:tc>
          <w:tcPr>
            <w:tcW w:w="1709" w:type="dxa"/>
          </w:tcPr>
          <w:p w:rsidR="002F1AD7" w:rsidRPr="00693AAC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9б</w:t>
            </w:r>
          </w:p>
        </w:tc>
        <w:tc>
          <w:tcPr>
            <w:tcW w:w="6621" w:type="dxa"/>
          </w:tcPr>
          <w:p w:rsidR="002F1AD7" w:rsidRPr="00693AAC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12 уч.</w:t>
            </w:r>
          </w:p>
        </w:tc>
      </w:tr>
      <w:tr w:rsidR="00693AAC" w:rsidRPr="00693AAC" w:rsidTr="00A7023F">
        <w:tc>
          <w:tcPr>
            <w:tcW w:w="1709" w:type="dxa"/>
          </w:tcPr>
          <w:p w:rsidR="00693AAC" w:rsidRPr="00693AAC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10а</w:t>
            </w:r>
          </w:p>
        </w:tc>
        <w:tc>
          <w:tcPr>
            <w:tcW w:w="6621" w:type="dxa"/>
          </w:tcPr>
          <w:p w:rsidR="00693AAC" w:rsidRPr="00693AAC" w:rsidRDefault="00693AAC" w:rsidP="00693AAC">
            <w:pPr>
              <w:ind w:right="2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уч.</w:t>
            </w:r>
          </w:p>
        </w:tc>
      </w:tr>
      <w:tr w:rsidR="00693AAC" w:rsidRPr="00693AAC" w:rsidTr="00A7023F">
        <w:tc>
          <w:tcPr>
            <w:tcW w:w="1709" w:type="dxa"/>
          </w:tcPr>
          <w:p w:rsidR="00693AAC" w:rsidRPr="00693AAC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11а</w:t>
            </w:r>
          </w:p>
        </w:tc>
        <w:tc>
          <w:tcPr>
            <w:tcW w:w="6621" w:type="dxa"/>
          </w:tcPr>
          <w:p w:rsidR="00693AAC" w:rsidRPr="00693AAC" w:rsidRDefault="00693AAC" w:rsidP="00693AAC">
            <w:pPr>
              <w:ind w:right="2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уч.</w:t>
            </w:r>
          </w:p>
        </w:tc>
      </w:tr>
      <w:tr w:rsidR="00693AAC" w:rsidRPr="00693AAC" w:rsidTr="00A7023F">
        <w:tc>
          <w:tcPr>
            <w:tcW w:w="1709" w:type="dxa"/>
          </w:tcPr>
          <w:p w:rsidR="00693AAC" w:rsidRPr="00693AAC" w:rsidRDefault="00693AAC" w:rsidP="00693AAC">
            <w:pPr>
              <w:pStyle w:val="21"/>
              <w:shd w:val="clear" w:color="auto" w:fill="auto"/>
              <w:spacing w:before="0" w:after="14" w:line="240" w:lineRule="auto"/>
              <w:ind w:right="20" w:firstLine="567"/>
              <w:jc w:val="left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Итого:</w:t>
            </w:r>
          </w:p>
        </w:tc>
        <w:tc>
          <w:tcPr>
            <w:tcW w:w="6621" w:type="dxa"/>
          </w:tcPr>
          <w:p w:rsidR="00693AAC" w:rsidRPr="00693AAC" w:rsidRDefault="00693AAC" w:rsidP="00693AAC">
            <w:pPr>
              <w:ind w:right="2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 ученика</w:t>
            </w:r>
          </w:p>
        </w:tc>
      </w:tr>
    </w:tbl>
    <w:p w:rsidR="00C5049D" w:rsidRPr="00693AAC" w:rsidRDefault="00C5049D" w:rsidP="00693AAC">
      <w:pPr>
        <w:pStyle w:val="2"/>
        <w:shd w:val="clear" w:color="auto" w:fill="auto"/>
        <w:spacing w:line="240" w:lineRule="auto"/>
        <w:ind w:right="20" w:firstLine="567"/>
        <w:rPr>
          <w:sz w:val="28"/>
          <w:szCs w:val="28"/>
        </w:rPr>
      </w:pPr>
    </w:p>
    <w:p w:rsidR="00CF6B08" w:rsidRPr="00693AAC" w:rsidRDefault="00CF6B08" w:rsidP="00693AAC">
      <w:pPr>
        <w:pStyle w:val="2"/>
        <w:shd w:val="clear" w:color="auto" w:fill="auto"/>
        <w:spacing w:line="240" w:lineRule="auto"/>
        <w:ind w:right="20" w:firstLine="567"/>
        <w:rPr>
          <w:rStyle w:val="aa"/>
          <w:i w:val="0"/>
          <w:color w:val="auto"/>
          <w:sz w:val="28"/>
          <w:szCs w:val="28"/>
          <w:u w:val="none"/>
        </w:rPr>
      </w:pPr>
      <w:r w:rsidRPr="00693AAC">
        <w:rPr>
          <w:sz w:val="28"/>
          <w:szCs w:val="28"/>
        </w:rPr>
        <w:t>Неуспевающие</w:t>
      </w:r>
      <w:r w:rsidR="00452CA2" w:rsidRPr="00693AAC">
        <w:rPr>
          <w:sz w:val="28"/>
          <w:szCs w:val="28"/>
        </w:rPr>
        <w:t xml:space="preserve">: </w:t>
      </w:r>
      <w:r w:rsidR="00DB3415">
        <w:rPr>
          <w:color w:val="auto"/>
          <w:sz w:val="28"/>
          <w:szCs w:val="28"/>
        </w:rPr>
        <w:t>12</w:t>
      </w:r>
      <w:r w:rsidR="00B06A5C" w:rsidRPr="00693AAC">
        <w:rPr>
          <w:color w:val="auto"/>
          <w:sz w:val="28"/>
          <w:szCs w:val="28"/>
        </w:rPr>
        <w:t xml:space="preserve"> </w:t>
      </w:r>
      <w:r w:rsidR="008072FB">
        <w:rPr>
          <w:color w:val="auto"/>
          <w:sz w:val="28"/>
          <w:szCs w:val="28"/>
        </w:rPr>
        <w:t>ученик</w:t>
      </w:r>
      <w:r w:rsidR="00DB3415">
        <w:rPr>
          <w:color w:val="auto"/>
          <w:sz w:val="28"/>
          <w:szCs w:val="28"/>
        </w:rPr>
        <w:t>ов</w:t>
      </w:r>
      <w:r w:rsidR="00BC4605" w:rsidRPr="00693AAC">
        <w:rPr>
          <w:rStyle w:val="aa"/>
          <w:b w:val="0"/>
          <w:color w:val="auto"/>
          <w:sz w:val="28"/>
          <w:szCs w:val="28"/>
          <w:u w:val="none"/>
        </w:rPr>
        <w:t>–</w:t>
      </w:r>
      <w:r w:rsidR="00DB3415">
        <w:rPr>
          <w:rStyle w:val="aa"/>
          <w:b w:val="0"/>
          <w:i w:val="0"/>
          <w:color w:val="auto"/>
          <w:sz w:val="28"/>
          <w:szCs w:val="28"/>
          <w:u w:val="none"/>
        </w:rPr>
        <w:t>2,6</w:t>
      </w:r>
      <w:r w:rsidR="00A12A69" w:rsidRPr="00693AAC">
        <w:rPr>
          <w:rStyle w:val="aa"/>
          <w:b w:val="0"/>
          <w:i w:val="0"/>
          <w:color w:val="auto"/>
          <w:sz w:val="28"/>
          <w:szCs w:val="28"/>
          <w:u w:val="none"/>
        </w:rPr>
        <w:t xml:space="preserve"> </w:t>
      </w:r>
      <w:r w:rsidRPr="00693AAC">
        <w:rPr>
          <w:rStyle w:val="aa"/>
          <w:b w:val="0"/>
          <w:i w:val="0"/>
          <w:color w:val="auto"/>
          <w:sz w:val="28"/>
          <w:szCs w:val="28"/>
          <w:u w:val="none"/>
        </w:rPr>
        <w:t>%</w:t>
      </w:r>
    </w:p>
    <w:p w:rsidR="00553131" w:rsidRPr="00693AAC" w:rsidRDefault="00553131" w:rsidP="00693AAC">
      <w:pPr>
        <w:pStyle w:val="2"/>
        <w:shd w:val="clear" w:color="auto" w:fill="auto"/>
        <w:spacing w:line="240" w:lineRule="auto"/>
        <w:ind w:right="20" w:firstLine="567"/>
        <w:rPr>
          <w:i/>
          <w:color w:val="FF0000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76"/>
        <w:gridCol w:w="985"/>
        <w:gridCol w:w="5042"/>
      </w:tblGrid>
      <w:tr w:rsidR="001E5244" w:rsidRPr="00693AAC" w:rsidTr="00DB3415">
        <w:tc>
          <w:tcPr>
            <w:tcW w:w="2376" w:type="dxa"/>
            <w:tcBorders>
              <w:bottom w:val="single" w:sz="4" w:space="0" w:color="auto"/>
            </w:tcBorders>
          </w:tcPr>
          <w:p w:rsidR="001E5244" w:rsidRPr="00693AAC" w:rsidRDefault="001E5244" w:rsidP="008072FB">
            <w:pPr>
              <w:pStyle w:val="2"/>
              <w:shd w:val="clear" w:color="auto" w:fill="auto"/>
              <w:spacing w:line="240" w:lineRule="auto"/>
              <w:ind w:right="20"/>
              <w:rPr>
                <w:b/>
                <w:sz w:val="28"/>
                <w:szCs w:val="28"/>
              </w:rPr>
            </w:pPr>
            <w:r w:rsidRPr="00693AAC">
              <w:rPr>
                <w:b/>
                <w:sz w:val="28"/>
                <w:szCs w:val="28"/>
              </w:rPr>
              <w:t>ФИ ученика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1E5244" w:rsidRPr="00693AAC" w:rsidRDefault="001E5244" w:rsidP="008072FB">
            <w:pPr>
              <w:pStyle w:val="2"/>
              <w:shd w:val="clear" w:color="auto" w:fill="auto"/>
              <w:spacing w:line="240" w:lineRule="auto"/>
              <w:ind w:right="20"/>
              <w:rPr>
                <w:b/>
                <w:sz w:val="28"/>
                <w:szCs w:val="28"/>
              </w:rPr>
            </w:pPr>
            <w:r w:rsidRPr="00693AAC">
              <w:rPr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5042" w:type="dxa"/>
            <w:tcBorders>
              <w:bottom w:val="single" w:sz="4" w:space="0" w:color="auto"/>
            </w:tcBorders>
          </w:tcPr>
          <w:p w:rsidR="001E5244" w:rsidRPr="00693AAC" w:rsidRDefault="001E5244" w:rsidP="008072FB">
            <w:pPr>
              <w:pStyle w:val="2"/>
              <w:shd w:val="clear" w:color="auto" w:fill="auto"/>
              <w:spacing w:line="240" w:lineRule="auto"/>
              <w:ind w:right="20"/>
              <w:rPr>
                <w:b/>
                <w:sz w:val="28"/>
                <w:szCs w:val="28"/>
              </w:rPr>
            </w:pPr>
            <w:r w:rsidRPr="00693AAC">
              <w:rPr>
                <w:b/>
                <w:sz w:val="28"/>
                <w:szCs w:val="28"/>
              </w:rPr>
              <w:t>Предмет</w:t>
            </w:r>
          </w:p>
        </w:tc>
      </w:tr>
      <w:tr w:rsidR="00B807FC" w:rsidRPr="00693AAC" w:rsidTr="00DB34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FC" w:rsidRPr="00693AAC" w:rsidRDefault="00A7023F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 xml:space="preserve"> Власова Д.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FC" w:rsidRPr="00693AAC" w:rsidRDefault="00A7023F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2 Б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FC" w:rsidRPr="00693AAC" w:rsidRDefault="00A7023F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Русский яз., литературное чтение, математика</w:t>
            </w:r>
          </w:p>
        </w:tc>
      </w:tr>
      <w:tr w:rsidR="004F0982" w:rsidRPr="00693AAC" w:rsidTr="00DB34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Абдурахмонов М.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3 Б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Русский яз., математика</w:t>
            </w:r>
          </w:p>
        </w:tc>
      </w:tr>
      <w:tr w:rsidR="004F0982" w:rsidRPr="00693AAC" w:rsidTr="00DB34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Литовченко И.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4 б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Русский язык</w:t>
            </w:r>
          </w:p>
        </w:tc>
      </w:tr>
      <w:tr w:rsidR="004F0982" w:rsidRPr="00693AAC" w:rsidTr="00DB3415">
        <w:tc>
          <w:tcPr>
            <w:tcW w:w="2376" w:type="dxa"/>
            <w:tcBorders>
              <w:top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Филиппов Г.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5а</w:t>
            </w:r>
          </w:p>
        </w:tc>
        <w:tc>
          <w:tcPr>
            <w:tcW w:w="5042" w:type="dxa"/>
            <w:tcBorders>
              <w:top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математика</w:t>
            </w:r>
          </w:p>
        </w:tc>
      </w:tr>
      <w:tr w:rsidR="004F0982" w:rsidRPr="00693AAC" w:rsidTr="00DB3415">
        <w:tc>
          <w:tcPr>
            <w:tcW w:w="2376" w:type="dxa"/>
            <w:tcBorders>
              <w:top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Варнавская В.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5 б</w:t>
            </w:r>
          </w:p>
        </w:tc>
        <w:tc>
          <w:tcPr>
            <w:tcW w:w="5042" w:type="dxa"/>
            <w:tcBorders>
              <w:top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История, математика, литература, русския язык</w:t>
            </w:r>
          </w:p>
        </w:tc>
      </w:tr>
      <w:tr w:rsidR="004F0982" w:rsidRPr="00693AAC" w:rsidTr="00DB3415">
        <w:tc>
          <w:tcPr>
            <w:tcW w:w="2376" w:type="dxa"/>
            <w:tcBorders>
              <w:top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Тутов К.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5б</w:t>
            </w:r>
          </w:p>
        </w:tc>
        <w:tc>
          <w:tcPr>
            <w:tcW w:w="5042" w:type="dxa"/>
            <w:tcBorders>
              <w:top w:val="single" w:sz="4" w:space="0" w:color="auto"/>
            </w:tcBorders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литература</w:t>
            </w:r>
          </w:p>
        </w:tc>
      </w:tr>
      <w:tr w:rsidR="004F0982" w:rsidRPr="00693AAC" w:rsidTr="00DB3415">
        <w:tc>
          <w:tcPr>
            <w:tcW w:w="2376" w:type="dxa"/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Муратов А.</w:t>
            </w:r>
          </w:p>
        </w:tc>
        <w:tc>
          <w:tcPr>
            <w:tcW w:w="985" w:type="dxa"/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7б</w:t>
            </w:r>
          </w:p>
        </w:tc>
        <w:tc>
          <w:tcPr>
            <w:tcW w:w="5042" w:type="dxa"/>
          </w:tcPr>
          <w:p w:rsidR="004F0982" w:rsidRPr="00693AAC" w:rsidRDefault="004F0982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Русский яз.</w:t>
            </w:r>
          </w:p>
        </w:tc>
      </w:tr>
      <w:tr w:rsidR="004F0982" w:rsidRPr="00693AAC" w:rsidTr="00DB3415">
        <w:tc>
          <w:tcPr>
            <w:tcW w:w="2376" w:type="dxa"/>
          </w:tcPr>
          <w:p w:rsidR="00DB3415" w:rsidRPr="008072FB" w:rsidRDefault="00DB3415" w:rsidP="00DB3415">
            <w:pPr>
              <w:pStyle w:val="2"/>
              <w:ind w:right="20"/>
              <w:rPr>
                <w:sz w:val="28"/>
                <w:szCs w:val="28"/>
              </w:rPr>
            </w:pPr>
            <w:r w:rsidRPr="008072FB">
              <w:rPr>
                <w:sz w:val="28"/>
                <w:szCs w:val="28"/>
              </w:rPr>
              <w:t>Лобачева М.</w:t>
            </w:r>
          </w:p>
          <w:p w:rsidR="004F0982" w:rsidRPr="00693AAC" w:rsidRDefault="004F0982" w:rsidP="00DB3415">
            <w:pPr>
              <w:pStyle w:val="2"/>
              <w:ind w:right="20"/>
              <w:rPr>
                <w:sz w:val="28"/>
                <w:szCs w:val="28"/>
              </w:rPr>
            </w:pPr>
          </w:p>
        </w:tc>
        <w:tc>
          <w:tcPr>
            <w:tcW w:w="985" w:type="dxa"/>
          </w:tcPr>
          <w:p w:rsidR="004F0982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а</w:t>
            </w:r>
          </w:p>
        </w:tc>
        <w:tc>
          <w:tcPr>
            <w:tcW w:w="5042" w:type="dxa"/>
          </w:tcPr>
          <w:p w:rsidR="004F0982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DB3415">
              <w:rPr>
                <w:sz w:val="28"/>
                <w:szCs w:val="28"/>
              </w:rPr>
              <w:t>аглебра и начала мат.анализа, геометрия</w:t>
            </w:r>
          </w:p>
        </w:tc>
      </w:tr>
      <w:tr w:rsidR="008072FB" w:rsidRPr="00693AAC" w:rsidTr="00DB3415">
        <w:tc>
          <w:tcPr>
            <w:tcW w:w="2376" w:type="dxa"/>
          </w:tcPr>
          <w:p w:rsidR="008072FB" w:rsidRPr="008072FB" w:rsidRDefault="008072FB" w:rsidP="008072FB">
            <w:pPr>
              <w:pStyle w:val="2"/>
              <w:ind w:right="20"/>
              <w:rPr>
                <w:sz w:val="28"/>
                <w:szCs w:val="28"/>
              </w:rPr>
            </w:pPr>
            <w:r w:rsidRPr="008072FB">
              <w:rPr>
                <w:sz w:val="28"/>
                <w:szCs w:val="28"/>
              </w:rPr>
              <w:t>Грицук Р.</w:t>
            </w:r>
          </w:p>
          <w:p w:rsidR="008072FB" w:rsidRPr="00693AAC" w:rsidRDefault="008072FB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985" w:type="dxa"/>
          </w:tcPr>
          <w:p w:rsidR="008072FB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а</w:t>
            </w:r>
          </w:p>
        </w:tc>
        <w:tc>
          <w:tcPr>
            <w:tcW w:w="5042" w:type="dxa"/>
          </w:tcPr>
          <w:p w:rsidR="008072FB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DB3415">
              <w:rPr>
                <w:sz w:val="28"/>
                <w:szCs w:val="28"/>
              </w:rPr>
              <w:t>аглебра и начала мат.анализа, геометрия</w:t>
            </w:r>
          </w:p>
        </w:tc>
      </w:tr>
      <w:tr w:rsidR="008072FB" w:rsidRPr="00693AAC" w:rsidTr="00DB3415">
        <w:tc>
          <w:tcPr>
            <w:tcW w:w="2376" w:type="dxa"/>
          </w:tcPr>
          <w:p w:rsidR="008072FB" w:rsidRPr="008072FB" w:rsidRDefault="008072FB" w:rsidP="008072FB">
            <w:pPr>
              <w:pStyle w:val="2"/>
              <w:ind w:right="20"/>
              <w:rPr>
                <w:sz w:val="28"/>
                <w:szCs w:val="28"/>
              </w:rPr>
            </w:pPr>
            <w:r w:rsidRPr="008072FB">
              <w:rPr>
                <w:sz w:val="28"/>
                <w:szCs w:val="28"/>
              </w:rPr>
              <w:t>Коноваленко Т.</w:t>
            </w:r>
          </w:p>
          <w:p w:rsidR="008072FB" w:rsidRPr="00693AAC" w:rsidRDefault="008072FB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985" w:type="dxa"/>
          </w:tcPr>
          <w:p w:rsidR="008072FB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а</w:t>
            </w:r>
          </w:p>
        </w:tc>
        <w:tc>
          <w:tcPr>
            <w:tcW w:w="5042" w:type="dxa"/>
          </w:tcPr>
          <w:p w:rsidR="008072FB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DB3415">
              <w:rPr>
                <w:sz w:val="28"/>
                <w:szCs w:val="28"/>
              </w:rPr>
              <w:t>геометрия</w:t>
            </w:r>
          </w:p>
        </w:tc>
      </w:tr>
      <w:tr w:rsidR="008072FB" w:rsidRPr="00693AAC" w:rsidTr="00DB3415">
        <w:tc>
          <w:tcPr>
            <w:tcW w:w="2376" w:type="dxa"/>
          </w:tcPr>
          <w:p w:rsidR="00DB3415" w:rsidRPr="008072FB" w:rsidRDefault="00DB3415" w:rsidP="00DB3415">
            <w:pPr>
              <w:pStyle w:val="2"/>
              <w:ind w:right="20"/>
              <w:rPr>
                <w:sz w:val="28"/>
                <w:szCs w:val="28"/>
              </w:rPr>
            </w:pPr>
            <w:r w:rsidRPr="008072FB">
              <w:rPr>
                <w:sz w:val="28"/>
                <w:szCs w:val="28"/>
              </w:rPr>
              <w:t>Токарчик С.</w:t>
            </w:r>
          </w:p>
          <w:p w:rsidR="008072FB" w:rsidRPr="00693AAC" w:rsidRDefault="008072FB" w:rsidP="00DB3415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985" w:type="dxa"/>
          </w:tcPr>
          <w:p w:rsidR="008072FB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а</w:t>
            </w:r>
          </w:p>
        </w:tc>
        <w:tc>
          <w:tcPr>
            <w:tcW w:w="5042" w:type="dxa"/>
          </w:tcPr>
          <w:p w:rsidR="008072FB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DB3415">
              <w:rPr>
                <w:sz w:val="28"/>
                <w:szCs w:val="28"/>
              </w:rPr>
              <w:t>аглебра и начала мат.анализа, геометрия</w:t>
            </w:r>
          </w:p>
        </w:tc>
      </w:tr>
      <w:tr w:rsidR="008072FB" w:rsidRPr="00693AAC" w:rsidTr="00DB3415">
        <w:tc>
          <w:tcPr>
            <w:tcW w:w="2376" w:type="dxa"/>
          </w:tcPr>
          <w:p w:rsidR="008072FB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8072FB">
              <w:rPr>
                <w:sz w:val="28"/>
                <w:szCs w:val="28"/>
              </w:rPr>
              <w:t>Серб</w:t>
            </w:r>
            <w:r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985" w:type="dxa"/>
          </w:tcPr>
          <w:p w:rsidR="008072FB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а</w:t>
            </w:r>
          </w:p>
        </w:tc>
        <w:tc>
          <w:tcPr>
            <w:tcW w:w="5042" w:type="dxa"/>
          </w:tcPr>
          <w:p w:rsidR="008072FB" w:rsidRPr="00693AAC" w:rsidRDefault="00DB3415" w:rsidP="008072FB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DB3415">
              <w:rPr>
                <w:sz w:val="28"/>
                <w:szCs w:val="28"/>
              </w:rPr>
              <w:t xml:space="preserve"> геометрия</w:t>
            </w:r>
          </w:p>
        </w:tc>
      </w:tr>
    </w:tbl>
    <w:p w:rsidR="00FA2C61" w:rsidRPr="00693AAC" w:rsidRDefault="00FA2C61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color w:val="auto"/>
          <w:sz w:val="28"/>
          <w:szCs w:val="28"/>
        </w:rPr>
      </w:pPr>
    </w:p>
    <w:p w:rsidR="00DA1C89" w:rsidRPr="00693AAC" w:rsidRDefault="00DA1C89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color w:val="auto"/>
          <w:sz w:val="28"/>
          <w:szCs w:val="28"/>
        </w:rPr>
      </w:pPr>
      <w:r w:rsidRPr="00693AAC">
        <w:rPr>
          <w:color w:val="auto"/>
          <w:sz w:val="28"/>
          <w:szCs w:val="28"/>
        </w:rPr>
        <w:t>Неаттестованы: 1</w:t>
      </w:r>
      <w:r w:rsidR="00A7023F" w:rsidRPr="00693AAC">
        <w:rPr>
          <w:color w:val="auto"/>
          <w:sz w:val="28"/>
          <w:szCs w:val="28"/>
        </w:rPr>
        <w:t xml:space="preserve"> </w:t>
      </w:r>
      <w:r w:rsidRPr="00693AAC">
        <w:rPr>
          <w:color w:val="auto"/>
          <w:sz w:val="28"/>
          <w:szCs w:val="28"/>
        </w:rPr>
        <w:t>человек-</w:t>
      </w:r>
      <w:r w:rsidR="00DB3415">
        <w:rPr>
          <w:color w:val="auto"/>
          <w:sz w:val="28"/>
          <w:szCs w:val="28"/>
        </w:rPr>
        <w:t>0,2</w:t>
      </w:r>
      <w:r w:rsidR="005A1741" w:rsidRPr="00693AAC">
        <w:rPr>
          <w:color w:val="auto"/>
          <w:sz w:val="28"/>
          <w:szCs w:val="28"/>
        </w:rPr>
        <w:t>%.</w:t>
      </w:r>
    </w:p>
    <w:p w:rsidR="005A1741" w:rsidRPr="00693AAC" w:rsidRDefault="005A1741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color w:val="auto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90"/>
        <w:gridCol w:w="1552"/>
        <w:gridCol w:w="5355"/>
      </w:tblGrid>
      <w:tr w:rsidR="00DA1C89" w:rsidRPr="00693AAC" w:rsidTr="00DB3415">
        <w:tc>
          <w:tcPr>
            <w:tcW w:w="1990" w:type="dxa"/>
          </w:tcPr>
          <w:p w:rsidR="00DA1C89" w:rsidRPr="00693AAC" w:rsidRDefault="00DA1C89" w:rsidP="00693AAC">
            <w:pPr>
              <w:pStyle w:val="2"/>
              <w:shd w:val="clear" w:color="auto" w:fill="auto"/>
              <w:spacing w:line="240" w:lineRule="auto"/>
              <w:ind w:right="20" w:firstLine="567"/>
              <w:rPr>
                <w:b/>
                <w:sz w:val="28"/>
                <w:szCs w:val="28"/>
              </w:rPr>
            </w:pPr>
            <w:r w:rsidRPr="00693AAC">
              <w:rPr>
                <w:b/>
                <w:sz w:val="28"/>
                <w:szCs w:val="28"/>
              </w:rPr>
              <w:t>ФИ ученика</w:t>
            </w:r>
          </w:p>
        </w:tc>
        <w:tc>
          <w:tcPr>
            <w:tcW w:w="985" w:type="dxa"/>
          </w:tcPr>
          <w:p w:rsidR="00DA1C89" w:rsidRPr="00693AAC" w:rsidRDefault="00DA1C89" w:rsidP="00693AAC">
            <w:pPr>
              <w:pStyle w:val="2"/>
              <w:shd w:val="clear" w:color="auto" w:fill="auto"/>
              <w:spacing w:line="240" w:lineRule="auto"/>
              <w:ind w:right="20" w:firstLine="567"/>
              <w:rPr>
                <w:b/>
                <w:sz w:val="28"/>
                <w:szCs w:val="28"/>
              </w:rPr>
            </w:pPr>
            <w:r w:rsidRPr="00693AAC">
              <w:rPr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5355" w:type="dxa"/>
          </w:tcPr>
          <w:p w:rsidR="00DA1C89" w:rsidRPr="00693AAC" w:rsidRDefault="00DA1C89" w:rsidP="00693AAC">
            <w:pPr>
              <w:pStyle w:val="2"/>
              <w:shd w:val="clear" w:color="auto" w:fill="auto"/>
              <w:spacing w:line="240" w:lineRule="auto"/>
              <w:ind w:right="20" w:firstLine="567"/>
              <w:rPr>
                <w:b/>
                <w:sz w:val="28"/>
                <w:szCs w:val="28"/>
              </w:rPr>
            </w:pPr>
            <w:r w:rsidRPr="00693AAC">
              <w:rPr>
                <w:b/>
                <w:sz w:val="28"/>
                <w:szCs w:val="28"/>
              </w:rPr>
              <w:t>Предмет</w:t>
            </w:r>
          </w:p>
        </w:tc>
      </w:tr>
      <w:tr w:rsidR="004F0982" w:rsidRPr="00693AAC" w:rsidTr="00DB3415">
        <w:tc>
          <w:tcPr>
            <w:tcW w:w="1990" w:type="dxa"/>
          </w:tcPr>
          <w:p w:rsidR="004F0982" w:rsidRPr="00693AAC" w:rsidRDefault="004F0982" w:rsidP="00DB3415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Подстаницкая В.</w:t>
            </w:r>
          </w:p>
        </w:tc>
        <w:tc>
          <w:tcPr>
            <w:tcW w:w="985" w:type="dxa"/>
          </w:tcPr>
          <w:p w:rsidR="004F0982" w:rsidRPr="00693AAC" w:rsidRDefault="004F0982" w:rsidP="00DB3415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3 Б</w:t>
            </w:r>
          </w:p>
        </w:tc>
        <w:tc>
          <w:tcPr>
            <w:tcW w:w="5355" w:type="dxa"/>
          </w:tcPr>
          <w:p w:rsidR="004F0982" w:rsidRPr="00693AAC" w:rsidRDefault="004F0982" w:rsidP="00DB3415">
            <w:pPr>
              <w:pStyle w:val="2"/>
              <w:shd w:val="clear" w:color="auto" w:fill="auto"/>
              <w:spacing w:line="240" w:lineRule="auto"/>
              <w:ind w:right="20"/>
              <w:rPr>
                <w:sz w:val="28"/>
                <w:szCs w:val="28"/>
              </w:rPr>
            </w:pPr>
            <w:r w:rsidRPr="00693AAC">
              <w:rPr>
                <w:sz w:val="28"/>
                <w:szCs w:val="28"/>
              </w:rPr>
              <w:t>все</w:t>
            </w:r>
          </w:p>
        </w:tc>
      </w:tr>
    </w:tbl>
    <w:p w:rsidR="00DA1C89" w:rsidRPr="00693AAC" w:rsidRDefault="00DA1C89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color w:val="auto"/>
          <w:sz w:val="28"/>
          <w:szCs w:val="28"/>
        </w:rPr>
      </w:pPr>
    </w:p>
    <w:p w:rsidR="002512E5" w:rsidRPr="00693AAC" w:rsidRDefault="002512E5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color w:val="auto"/>
          <w:sz w:val="28"/>
          <w:szCs w:val="28"/>
        </w:rPr>
      </w:pPr>
    </w:p>
    <w:p w:rsidR="006667FB" w:rsidRPr="00693AAC" w:rsidRDefault="006667FB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color w:val="auto"/>
          <w:sz w:val="28"/>
          <w:szCs w:val="28"/>
        </w:rPr>
      </w:pPr>
      <w:r w:rsidRPr="00693AAC">
        <w:rPr>
          <w:color w:val="auto"/>
          <w:sz w:val="28"/>
          <w:szCs w:val="28"/>
        </w:rPr>
        <w:t>Сра</w:t>
      </w:r>
      <w:r w:rsidR="009E2348" w:rsidRPr="00693AAC">
        <w:rPr>
          <w:color w:val="auto"/>
          <w:sz w:val="28"/>
          <w:szCs w:val="28"/>
        </w:rPr>
        <w:t>внивая результаты за 1 четверть</w:t>
      </w:r>
      <w:r w:rsidRPr="00693AAC">
        <w:rPr>
          <w:color w:val="auto"/>
          <w:sz w:val="28"/>
          <w:szCs w:val="28"/>
        </w:rPr>
        <w:t xml:space="preserve"> 202</w:t>
      </w:r>
      <w:r w:rsidR="004F0982" w:rsidRPr="00693AAC">
        <w:rPr>
          <w:color w:val="auto"/>
          <w:sz w:val="28"/>
          <w:szCs w:val="28"/>
        </w:rPr>
        <w:t>3</w:t>
      </w:r>
      <w:r w:rsidR="00E51E03" w:rsidRPr="00693AAC">
        <w:rPr>
          <w:color w:val="auto"/>
          <w:sz w:val="28"/>
          <w:szCs w:val="28"/>
        </w:rPr>
        <w:t>-202</w:t>
      </w:r>
      <w:r w:rsidR="004F0982" w:rsidRPr="00693AAC">
        <w:rPr>
          <w:color w:val="auto"/>
          <w:sz w:val="28"/>
          <w:szCs w:val="28"/>
        </w:rPr>
        <w:t>4</w:t>
      </w:r>
      <w:r w:rsidRPr="00693AAC">
        <w:rPr>
          <w:color w:val="auto"/>
          <w:sz w:val="28"/>
          <w:szCs w:val="28"/>
        </w:rPr>
        <w:t xml:space="preserve"> учебный год и результаты </w:t>
      </w:r>
      <w:r w:rsidR="00D70E67" w:rsidRPr="00693AAC">
        <w:rPr>
          <w:color w:val="auto"/>
          <w:sz w:val="28"/>
          <w:szCs w:val="28"/>
        </w:rPr>
        <w:t xml:space="preserve">2 четверти </w:t>
      </w:r>
      <w:r w:rsidRPr="00693AAC">
        <w:rPr>
          <w:color w:val="auto"/>
          <w:sz w:val="28"/>
          <w:szCs w:val="28"/>
        </w:rPr>
        <w:t xml:space="preserve">видна </w:t>
      </w:r>
      <w:r w:rsidR="004F0982" w:rsidRPr="00693AAC">
        <w:rPr>
          <w:color w:val="auto"/>
          <w:sz w:val="28"/>
          <w:szCs w:val="28"/>
        </w:rPr>
        <w:t>положительная</w:t>
      </w:r>
      <w:r w:rsidRPr="00693AAC">
        <w:rPr>
          <w:color w:val="auto"/>
          <w:sz w:val="28"/>
          <w:szCs w:val="28"/>
        </w:rPr>
        <w:t xml:space="preserve"> динамика </w:t>
      </w:r>
      <w:r w:rsidR="004F0982" w:rsidRPr="00693AAC">
        <w:rPr>
          <w:color w:val="auto"/>
          <w:sz w:val="28"/>
          <w:szCs w:val="28"/>
        </w:rPr>
        <w:t xml:space="preserve">успеваемости (в 1 четверти – 77,1 %, во 2 четверти – 89,6 %, т.е. на 12,5 %), а также положительная динамика обученности </w:t>
      </w:r>
      <w:r w:rsidRPr="00693AAC">
        <w:rPr>
          <w:color w:val="auto"/>
          <w:sz w:val="28"/>
          <w:szCs w:val="28"/>
        </w:rPr>
        <w:t xml:space="preserve"> </w:t>
      </w:r>
      <w:r w:rsidR="004F0982" w:rsidRPr="00693AAC">
        <w:rPr>
          <w:color w:val="auto"/>
          <w:sz w:val="28"/>
          <w:szCs w:val="28"/>
        </w:rPr>
        <w:t>(в 1 четверти - 34,2 %, во 2 четверти  - 41,2 %, т.е. на 7 %),</w:t>
      </w:r>
    </w:p>
    <w:p w:rsidR="004F0982" w:rsidRPr="00693AAC" w:rsidRDefault="002512E5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sz w:val="28"/>
          <w:szCs w:val="28"/>
          <w:lang w:bidi="ru-RU"/>
        </w:rPr>
      </w:pPr>
      <w:r w:rsidRPr="00693AAC">
        <w:rPr>
          <w:sz w:val="28"/>
          <w:szCs w:val="28"/>
          <w:lang w:bidi="ru-RU"/>
        </w:rPr>
        <w:t>Причины</w:t>
      </w:r>
      <w:r w:rsidR="00D70E67" w:rsidRPr="00693AAC">
        <w:rPr>
          <w:sz w:val="28"/>
          <w:szCs w:val="28"/>
          <w:lang w:bidi="ru-RU"/>
        </w:rPr>
        <w:t xml:space="preserve"> </w:t>
      </w:r>
      <w:r w:rsidR="004F0982" w:rsidRPr="00693AAC">
        <w:rPr>
          <w:sz w:val="28"/>
          <w:szCs w:val="28"/>
          <w:lang w:bidi="ru-RU"/>
        </w:rPr>
        <w:t>повышения</w:t>
      </w:r>
      <w:r w:rsidR="00D70E67" w:rsidRPr="00693AAC">
        <w:rPr>
          <w:sz w:val="28"/>
          <w:szCs w:val="28"/>
          <w:lang w:bidi="ru-RU"/>
        </w:rPr>
        <w:t xml:space="preserve"> качества образования </w:t>
      </w:r>
      <w:r w:rsidR="004F0982" w:rsidRPr="00693AAC">
        <w:rPr>
          <w:sz w:val="28"/>
          <w:szCs w:val="28"/>
          <w:lang w:bidi="ru-RU"/>
        </w:rPr>
        <w:t xml:space="preserve">можно отметить как активная </w:t>
      </w:r>
      <w:r w:rsidR="00EF5758" w:rsidRPr="00693AAC">
        <w:rPr>
          <w:sz w:val="28"/>
          <w:szCs w:val="28"/>
          <w:lang w:bidi="ru-RU"/>
        </w:rPr>
        <w:t>работу</w:t>
      </w:r>
      <w:r w:rsidRPr="00693AAC">
        <w:rPr>
          <w:sz w:val="28"/>
          <w:szCs w:val="28"/>
          <w:lang w:bidi="ru-RU"/>
        </w:rPr>
        <w:t xml:space="preserve"> над совершенствованием методи</w:t>
      </w:r>
      <w:r w:rsidR="00EF5758" w:rsidRPr="00693AAC">
        <w:rPr>
          <w:sz w:val="28"/>
          <w:szCs w:val="28"/>
          <w:lang w:bidi="ru-RU"/>
        </w:rPr>
        <w:t xml:space="preserve">ки проведения урока, </w:t>
      </w:r>
      <w:r w:rsidR="004F0982" w:rsidRPr="00693AAC">
        <w:rPr>
          <w:sz w:val="28"/>
          <w:szCs w:val="28"/>
          <w:lang w:bidi="ru-RU"/>
        </w:rPr>
        <w:t>проведением</w:t>
      </w:r>
      <w:r w:rsidR="00EF5758" w:rsidRPr="00693AAC">
        <w:rPr>
          <w:sz w:val="28"/>
          <w:szCs w:val="28"/>
          <w:lang w:bidi="ru-RU"/>
        </w:rPr>
        <w:t xml:space="preserve"> индивидуальной работы</w:t>
      </w:r>
      <w:r w:rsidRPr="00693AAC">
        <w:rPr>
          <w:sz w:val="28"/>
          <w:szCs w:val="28"/>
          <w:lang w:bidi="ru-RU"/>
        </w:rPr>
        <w:t xml:space="preserve"> со слабоуспевающими обучающимися, </w:t>
      </w:r>
      <w:r w:rsidR="004F0982" w:rsidRPr="00693AAC">
        <w:rPr>
          <w:sz w:val="28"/>
          <w:szCs w:val="28"/>
          <w:lang w:bidi="ru-RU"/>
        </w:rPr>
        <w:t xml:space="preserve">подключение к работе родителей. </w:t>
      </w:r>
    </w:p>
    <w:p w:rsidR="00EA447F" w:rsidRPr="00693AAC" w:rsidRDefault="004F0982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color w:val="auto"/>
          <w:sz w:val="28"/>
          <w:szCs w:val="28"/>
        </w:rPr>
      </w:pPr>
      <w:r w:rsidRPr="00693AAC">
        <w:rPr>
          <w:sz w:val="28"/>
          <w:szCs w:val="28"/>
          <w:lang w:bidi="ru-RU"/>
        </w:rPr>
        <w:t>Однако стоит отметить, что н</w:t>
      </w:r>
      <w:r w:rsidR="002512E5" w:rsidRPr="00693AAC">
        <w:rPr>
          <w:sz w:val="28"/>
          <w:szCs w:val="28"/>
          <w:lang w:bidi="ru-RU"/>
        </w:rPr>
        <w:t xml:space="preserve">еобходимо организовать работу по ликвидации пробелов в знаниях учащихся, </w:t>
      </w:r>
      <w:r w:rsidRPr="00693AAC">
        <w:rPr>
          <w:sz w:val="28"/>
          <w:szCs w:val="28"/>
          <w:lang w:bidi="ru-RU"/>
        </w:rPr>
        <w:t xml:space="preserve">продолжить </w:t>
      </w:r>
      <w:r w:rsidR="002512E5" w:rsidRPr="00693AAC">
        <w:rPr>
          <w:sz w:val="28"/>
          <w:szCs w:val="28"/>
          <w:lang w:bidi="ru-RU"/>
        </w:rPr>
        <w:t>формировать систему работы со слабоуспевающими, разработать и осуществлять индивидуальные маршруты учащихся.</w:t>
      </w:r>
    </w:p>
    <w:p w:rsidR="000452ED" w:rsidRPr="00693AAC" w:rsidRDefault="000452ED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sz w:val="28"/>
          <w:szCs w:val="28"/>
        </w:rPr>
      </w:pPr>
    </w:p>
    <w:p w:rsidR="004F0982" w:rsidRPr="00693AAC" w:rsidRDefault="004F0982" w:rsidP="00693AAC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color w:val="auto"/>
          <w:sz w:val="28"/>
          <w:szCs w:val="28"/>
        </w:rPr>
        <w:t xml:space="preserve">С обучающимися, у которым в четверти выходит одна оценка «3», необходимо </w:t>
      </w:r>
      <w:r w:rsidR="00B03F66" w:rsidRPr="00693AAC">
        <w:rPr>
          <w:rFonts w:ascii="Times New Roman" w:hAnsi="Times New Roman" w:cs="Times New Roman"/>
          <w:color w:val="auto"/>
          <w:sz w:val="28"/>
          <w:szCs w:val="28"/>
        </w:rPr>
        <w:t>усилить индивидуа</w:t>
      </w:r>
      <w:r w:rsidR="008C5B98" w:rsidRPr="00693AAC">
        <w:rPr>
          <w:rFonts w:ascii="Times New Roman" w:hAnsi="Times New Roman" w:cs="Times New Roman"/>
          <w:color w:val="auto"/>
          <w:sz w:val="28"/>
          <w:szCs w:val="28"/>
        </w:rPr>
        <w:t xml:space="preserve">льную </w:t>
      </w:r>
      <w:r w:rsidR="00753D3B" w:rsidRPr="00693AAC">
        <w:rPr>
          <w:rFonts w:ascii="Times New Roman" w:hAnsi="Times New Roman" w:cs="Times New Roman"/>
          <w:color w:val="auto"/>
          <w:sz w:val="28"/>
          <w:szCs w:val="28"/>
        </w:rPr>
        <w:t>работу</w:t>
      </w:r>
      <w:r w:rsidR="008854ED" w:rsidRPr="00693AAC">
        <w:rPr>
          <w:rFonts w:ascii="Times New Roman" w:hAnsi="Times New Roman" w:cs="Times New Roman"/>
          <w:sz w:val="28"/>
          <w:szCs w:val="28"/>
        </w:rPr>
        <w:t xml:space="preserve"> с целью повышения качества знаний по школе</w:t>
      </w:r>
      <w:r w:rsidRPr="00693AAC">
        <w:rPr>
          <w:rFonts w:ascii="Times New Roman" w:hAnsi="Times New Roman" w:cs="Times New Roman"/>
          <w:sz w:val="28"/>
          <w:szCs w:val="28"/>
        </w:rPr>
        <w:t>.</w:t>
      </w:r>
    </w:p>
    <w:p w:rsidR="00EA447F" w:rsidRPr="00693AAC" w:rsidRDefault="00EA447F" w:rsidP="00693AAC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</w:rPr>
        <w:t xml:space="preserve">Классным руководителям, учителям-предметникам необходимо взять на </w:t>
      </w:r>
      <w:r w:rsidRPr="00693AAC">
        <w:rPr>
          <w:rFonts w:ascii="Times New Roman" w:hAnsi="Times New Roman" w:cs="Times New Roman"/>
          <w:sz w:val="28"/>
          <w:szCs w:val="28"/>
        </w:rPr>
        <w:lastRenderedPageBreak/>
        <w:t>контроль результаты высшее названных учащихся, а также тех, кто находится в резерве «хорошистов», вести работу по повышению учебной мотивации, оказывать своевременную помощь при появлении пробелов в знаниях.</w:t>
      </w:r>
    </w:p>
    <w:p w:rsidR="00B35AA1" w:rsidRPr="00693AAC" w:rsidRDefault="00B35AA1" w:rsidP="00693AAC">
      <w:pPr>
        <w:ind w:right="20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2F4AC3" w:rsidRPr="00693AAC" w:rsidRDefault="002F4AC3" w:rsidP="00693AAC">
      <w:pPr>
        <w:ind w:right="2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3AAC">
        <w:rPr>
          <w:rFonts w:ascii="Times New Roman" w:hAnsi="Times New Roman" w:cs="Times New Roman"/>
          <w:b/>
          <w:sz w:val="28"/>
          <w:szCs w:val="28"/>
        </w:rPr>
        <w:t>Прохождение программ.</w:t>
      </w:r>
    </w:p>
    <w:p w:rsidR="002F4AC3" w:rsidRPr="00693AAC" w:rsidRDefault="002F4AC3" w:rsidP="00693AAC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3AAC">
        <w:rPr>
          <w:rFonts w:ascii="Times New Roman" w:hAnsi="Times New Roman" w:cs="Times New Roman"/>
          <w:color w:val="auto"/>
          <w:sz w:val="28"/>
          <w:szCs w:val="28"/>
        </w:rPr>
        <w:t>Прохождение учебной программы проходило в соответствии с утверждёнными рабочими программами</w:t>
      </w:r>
      <w:r w:rsidR="00274246" w:rsidRPr="00693AAC">
        <w:rPr>
          <w:rFonts w:ascii="Times New Roman" w:hAnsi="Times New Roman" w:cs="Times New Roman"/>
          <w:color w:val="auto"/>
          <w:sz w:val="28"/>
          <w:szCs w:val="28"/>
        </w:rPr>
        <w:t xml:space="preserve"> и календарно-тематическим планированием.</w:t>
      </w:r>
      <w:r w:rsidR="0024497D" w:rsidRPr="00693AA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3AAC" w:rsidRPr="00693AAC">
        <w:rPr>
          <w:rFonts w:ascii="Times New Roman" w:hAnsi="Times New Roman" w:cs="Times New Roman"/>
          <w:color w:val="auto"/>
          <w:sz w:val="28"/>
          <w:szCs w:val="28"/>
        </w:rPr>
        <w:t xml:space="preserve">Прохождение программ </w:t>
      </w:r>
      <w:r w:rsidR="00E960DB" w:rsidRPr="00693AAC">
        <w:rPr>
          <w:rFonts w:ascii="Times New Roman" w:hAnsi="Times New Roman" w:cs="Times New Roman"/>
          <w:color w:val="auto"/>
          <w:sz w:val="28"/>
          <w:szCs w:val="28"/>
        </w:rPr>
        <w:t>соответствует</w:t>
      </w:r>
      <w:bookmarkStart w:id="1" w:name="_GoBack"/>
      <w:bookmarkEnd w:id="1"/>
      <w:r w:rsidR="00693AAC" w:rsidRPr="00693AAC">
        <w:rPr>
          <w:rFonts w:ascii="Times New Roman" w:hAnsi="Times New Roman" w:cs="Times New Roman"/>
          <w:color w:val="auto"/>
          <w:sz w:val="28"/>
          <w:szCs w:val="28"/>
        </w:rPr>
        <w:t xml:space="preserve"> разработанным и утвержденным документам, отставания нет.</w:t>
      </w:r>
      <w:r w:rsidR="00EB2857" w:rsidRPr="00693AA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9217F" w:rsidRPr="00693AAC" w:rsidRDefault="0029217F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b/>
          <w:sz w:val="28"/>
          <w:szCs w:val="28"/>
        </w:rPr>
      </w:pPr>
    </w:p>
    <w:p w:rsidR="002D65F4" w:rsidRPr="00693AAC" w:rsidRDefault="001345A2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b/>
          <w:sz w:val="28"/>
          <w:szCs w:val="28"/>
        </w:rPr>
      </w:pPr>
      <w:r w:rsidRPr="00693AAC">
        <w:rPr>
          <w:b/>
          <w:sz w:val="28"/>
          <w:szCs w:val="28"/>
        </w:rPr>
        <w:t>Решение</w:t>
      </w:r>
      <w:r w:rsidR="00E3519B" w:rsidRPr="00693AAC">
        <w:rPr>
          <w:b/>
          <w:sz w:val="28"/>
          <w:szCs w:val="28"/>
        </w:rPr>
        <w:t>:</w:t>
      </w:r>
    </w:p>
    <w:p w:rsidR="00C8536A" w:rsidRPr="00693AAC" w:rsidRDefault="00C8536A" w:rsidP="00693AAC">
      <w:pPr>
        <w:pStyle w:val="2"/>
        <w:shd w:val="clear" w:color="auto" w:fill="auto"/>
        <w:spacing w:line="240" w:lineRule="auto"/>
        <w:ind w:right="20" w:firstLine="567"/>
        <w:jc w:val="both"/>
        <w:rPr>
          <w:b/>
          <w:sz w:val="28"/>
          <w:szCs w:val="28"/>
        </w:rPr>
      </w:pPr>
    </w:p>
    <w:p w:rsidR="00345593" w:rsidRPr="00693AAC" w:rsidRDefault="00345593" w:rsidP="00693AAC">
      <w:pPr>
        <w:numPr>
          <w:ilvl w:val="0"/>
          <w:numId w:val="22"/>
        </w:numPr>
        <w:tabs>
          <w:tab w:val="left" w:pos="749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Учителям-предметникам:</w:t>
      </w:r>
    </w:p>
    <w:p w:rsidR="00345593" w:rsidRPr="00693AAC" w:rsidRDefault="003F7D7B" w:rsidP="00693AAC">
      <w:pPr>
        <w:numPr>
          <w:ilvl w:val="0"/>
          <w:numId w:val="25"/>
        </w:numPr>
        <w:tabs>
          <w:tab w:val="left" w:pos="749"/>
        </w:tabs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 п</w:t>
      </w:r>
      <w:r w:rsidR="00345593" w:rsidRPr="00693AAC">
        <w:rPr>
          <w:rFonts w:ascii="Times New Roman" w:hAnsi="Times New Roman" w:cs="Times New Roman"/>
          <w:sz w:val="28"/>
          <w:szCs w:val="28"/>
          <w:lang w:bidi="ru-RU"/>
        </w:rPr>
        <w:t>родолжить работу по осуществлению систематического контроля и оценки результатов обучения, своевременного выявления</w:t>
      </w:r>
      <w:r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 пробелов в знаниях обучающихся;</w:t>
      </w:r>
    </w:p>
    <w:p w:rsidR="00345593" w:rsidRPr="00693AAC" w:rsidRDefault="003F7D7B" w:rsidP="00693AAC">
      <w:pPr>
        <w:numPr>
          <w:ilvl w:val="0"/>
          <w:numId w:val="25"/>
        </w:numPr>
        <w:tabs>
          <w:tab w:val="left" w:pos="749"/>
        </w:tabs>
        <w:ind w:left="0" w:right="2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3AAC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н</w:t>
      </w:r>
      <w:r w:rsidR="00345593" w:rsidRPr="00693AAC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аличие учеников, имеющих одну «3» или одну «4», свидетельствует о недоработке учителей- предметников с обучающимися, которые в силу своих умственных с</w:t>
      </w:r>
      <w:r w:rsidRPr="00693AAC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пособностей могут учиться лучше;</w:t>
      </w:r>
    </w:p>
    <w:p w:rsidR="00345593" w:rsidRPr="00693AAC" w:rsidRDefault="003F7D7B" w:rsidP="00693AAC">
      <w:pPr>
        <w:numPr>
          <w:ilvl w:val="0"/>
          <w:numId w:val="25"/>
        </w:numPr>
        <w:tabs>
          <w:tab w:val="left" w:pos="749"/>
        </w:tabs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="00345593" w:rsidRPr="00693AAC">
        <w:rPr>
          <w:rFonts w:ascii="Times New Roman" w:hAnsi="Times New Roman" w:cs="Times New Roman"/>
          <w:sz w:val="28"/>
          <w:szCs w:val="28"/>
          <w:lang w:bidi="ru-RU"/>
        </w:rPr>
        <w:t>спользовать разноуровневые задания для проверки знаний, карточки-инструкции, алгоритмы с целью оказания адресной помощи воспи</w:t>
      </w:r>
      <w:r w:rsidRPr="00693AAC">
        <w:rPr>
          <w:rFonts w:ascii="Times New Roman" w:hAnsi="Times New Roman" w:cs="Times New Roman"/>
          <w:sz w:val="28"/>
          <w:szCs w:val="28"/>
          <w:lang w:bidi="ru-RU"/>
        </w:rPr>
        <w:t>танникам;</w:t>
      </w:r>
    </w:p>
    <w:p w:rsidR="00345593" w:rsidRPr="00693AAC" w:rsidRDefault="003F7D7B" w:rsidP="00693AAC">
      <w:pPr>
        <w:numPr>
          <w:ilvl w:val="0"/>
          <w:numId w:val="25"/>
        </w:numPr>
        <w:tabs>
          <w:tab w:val="left" w:pos="749"/>
        </w:tabs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="00345593" w:rsidRPr="00693AAC">
        <w:rPr>
          <w:rFonts w:ascii="Times New Roman" w:hAnsi="Times New Roman" w:cs="Times New Roman"/>
          <w:sz w:val="28"/>
          <w:szCs w:val="28"/>
          <w:lang w:bidi="ru-RU"/>
        </w:rPr>
        <w:t>спользовать в своей работе современные педагогические технологии и ИКТ для повышения мотивации к обучению, для повышения эффективности и качества образовательного процесса.</w:t>
      </w:r>
    </w:p>
    <w:p w:rsidR="00345593" w:rsidRPr="00693AAC" w:rsidRDefault="00345593" w:rsidP="00693AAC">
      <w:pPr>
        <w:pStyle w:val="af4"/>
        <w:ind w:left="0" w:right="20" w:firstLine="567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i/>
          <w:iCs/>
          <w:sz w:val="28"/>
          <w:szCs w:val="28"/>
          <w:lang w:bidi="ru-RU"/>
        </w:rPr>
        <w:t>Срок: в течение четверти</w:t>
      </w:r>
    </w:p>
    <w:p w:rsidR="001345A2" w:rsidRPr="00693AAC" w:rsidRDefault="00345593" w:rsidP="00693AAC">
      <w:pPr>
        <w:tabs>
          <w:tab w:val="left" w:pos="369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2.</w:t>
      </w:r>
      <w:r w:rsidR="001345A2" w:rsidRPr="00693AAC">
        <w:rPr>
          <w:rFonts w:ascii="Times New Roman" w:hAnsi="Times New Roman" w:cs="Times New Roman"/>
          <w:sz w:val="28"/>
          <w:szCs w:val="28"/>
          <w:lang w:bidi="ru-RU"/>
        </w:rPr>
        <w:t>Классным руководителям классов:</w:t>
      </w:r>
    </w:p>
    <w:p w:rsidR="001345A2" w:rsidRPr="00693AAC" w:rsidRDefault="001345A2" w:rsidP="00693AAC">
      <w:pPr>
        <w:numPr>
          <w:ilvl w:val="0"/>
          <w:numId w:val="20"/>
        </w:numPr>
        <w:tabs>
          <w:tab w:val="left" w:pos="726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провести разъяснительную, просветительскую или профилактическую работу с обучающимися и родителями с целью</w:t>
      </w:r>
      <w:r w:rsidR="00EF5758"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 повышения мотивации к обучению;</w:t>
      </w:r>
    </w:p>
    <w:p w:rsidR="001345A2" w:rsidRPr="00693AAC" w:rsidRDefault="00EF5758" w:rsidP="00693AAC">
      <w:pPr>
        <w:numPr>
          <w:ilvl w:val="0"/>
          <w:numId w:val="20"/>
        </w:numPr>
        <w:tabs>
          <w:tab w:val="left" w:pos="726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1345A2"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родолжить систематическую профилактическую работу с обучающимися, склонными к пропускам </w:t>
      </w:r>
      <w:r w:rsidRPr="00693AAC">
        <w:rPr>
          <w:rFonts w:ascii="Times New Roman" w:hAnsi="Times New Roman" w:cs="Times New Roman"/>
          <w:sz w:val="28"/>
          <w:szCs w:val="28"/>
          <w:lang w:bidi="ru-RU"/>
        </w:rPr>
        <w:t>уроков без уважительной причины;</w:t>
      </w:r>
    </w:p>
    <w:p w:rsidR="001345A2" w:rsidRPr="00693AAC" w:rsidRDefault="003F7D7B" w:rsidP="00693AAC">
      <w:pPr>
        <w:numPr>
          <w:ilvl w:val="0"/>
          <w:numId w:val="20"/>
        </w:numPr>
        <w:tabs>
          <w:tab w:val="left" w:pos="726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продолжить работу</w:t>
      </w:r>
      <w:r w:rsidR="001345A2"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 классных руководителей </w:t>
      </w:r>
      <w:r w:rsidRPr="00693AAC">
        <w:rPr>
          <w:rFonts w:ascii="Times New Roman" w:hAnsi="Times New Roman" w:cs="Times New Roman"/>
          <w:sz w:val="28"/>
          <w:szCs w:val="28"/>
          <w:lang w:bidi="ru-RU"/>
        </w:rPr>
        <w:t>по выполнению положения</w:t>
      </w:r>
      <w:r w:rsidR="001345A2"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 по выявлению и учету обучающихся, склонных к пропускам </w:t>
      </w:r>
      <w:r w:rsidRPr="00693AAC">
        <w:rPr>
          <w:rFonts w:ascii="Times New Roman" w:hAnsi="Times New Roman" w:cs="Times New Roman"/>
          <w:sz w:val="28"/>
          <w:szCs w:val="28"/>
          <w:lang w:bidi="ru-RU"/>
        </w:rPr>
        <w:t>уроков без уважительных причин</w:t>
      </w:r>
      <w:r w:rsidR="00EF5758" w:rsidRPr="00693AAC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1345A2" w:rsidRPr="00693AAC" w:rsidRDefault="003F7D7B" w:rsidP="00693AAC">
      <w:pPr>
        <w:numPr>
          <w:ilvl w:val="0"/>
          <w:numId w:val="20"/>
        </w:numPr>
        <w:tabs>
          <w:tab w:val="left" w:pos="726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с</w:t>
      </w:r>
      <w:r w:rsidR="001345A2" w:rsidRPr="00693AAC">
        <w:rPr>
          <w:rFonts w:ascii="Times New Roman" w:hAnsi="Times New Roman" w:cs="Times New Roman"/>
          <w:sz w:val="28"/>
          <w:szCs w:val="28"/>
          <w:lang w:bidi="ru-RU"/>
        </w:rPr>
        <w:t>планировать мероприятия по сокращению числа пропусков по бо</w:t>
      </w:r>
      <w:r w:rsidRPr="00693AAC">
        <w:rPr>
          <w:rFonts w:ascii="Times New Roman" w:hAnsi="Times New Roman" w:cs="Times New Roman"/>
          <w:sz w:val="28"/>
          <w:szCs w:val="28"/>
          <w:lang w:bidi="ru-RU"/>
        </w:rPr>
        <w:t>лезни и по уважительной причине;</w:t>
      </w:r>
    </w:p>
    <w:p w:rsidR="001345A2" w:rsidRPr="00693AAC" w:rsidRDefault="003F7D7B" w:rsidP="00693AAC">
      <w:pPr>
        <w:numPr>
          <w:ilvl w:val="0"/>
          <w:numId w:val="20"/>
        </w:numPr>
        <w:tabs>
          <w:tab w:val="left" w:pos="726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к</w:t>
      </w:r>
      <w:r w:rsidR="001345A2" w:rsidRPr="00693AAC">
        <w:rPr>
          <w:rFonts w:ascii="Times New Roman" w:hAnsi="Times New Roman" w:cs="Times New Roman"/>
          <w:sz w:val="28"/>
          <w:szCs w:val="28"/>
          <w:lang w:bidi="ru-RU"/>
        </w:rPr>
        <w:t>лассным руководителям, совместно с учителями- предметниками провести работу по построению индивидуального графика ликвидации пробелов обучающимися, имеющими пропуски.</w:t>
      </w:r>
    </w:p>
    <w:p w:rsidR="00C8536A" w:rsidRPr="00693AAC" w:rsidRDefault="003F7D7B" w:rsidP="00693AAC">
      <w:pPr>
        <w:pStyle w:val="af4"/>
        <w:numPr>
          <w:ilvl w:val="0"/>
          <w:numId w:val="20"/>
        </w:numPr>
        <w:tabs>
          <w:tab w:val="left" w:pos="402"/>
          <w:tab w:val="left" w:pos="726"/>
        </w:tabs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к</w:t>
      </w:r>
      <w:r w:rsidR="00C8536A" w:rsidRPr="00693AAC">
        <w:rPr>
          <w:rFonts w:ascii="Times New Roman" w:hAnsi="Times New Roman" w:cs="Times New Roman"/>
          <w:sz w:val="28"/>
          <w:szCs w:val="28"/>
          <w:lang w:bidi="ru-RU"/>
        </w:rPr>
        <w:t>лассным руководителям довести до сведения родителей результаты неуспеваемости их детей;</w:t>
      </w:r>
    </w:p>
    <w:p w:rsidR="00C8536A" w:rsidRPr="00693AAC" w:rsidRDefault="00C8536A" w:rsidP="00693AAC">
      <w:pPr>
        <w:ind w:right="20" w:firstLine="567"/>
        <w:rPr>
          <w:rFonts w:ascii="Times New Roman" w:hAnsi="Times New Roman" w:cs="Times New Roman"/>
          <w:sz w:val="28"/>
          <w:szCs w:val="28"/>
        </w:rPr>
      </w:pPr>
    </w:p>
    <w:p w:rsidR="00C8536A" w:rsidRPr="00693AAC" w:rsidRDefault="00345593" w:rsidP="00693AAC">
      <w:pPr>
        <w:ind w:right="20" w:firstLine="567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  <w:lang w:bidi="ru-RU"/>
        </w:rPr>
        <w:t>5.</w:t>
      </w:r>
      <w:r w:rsidR="00C8536A" w:rsidRPr="00693AAC">
        <w:rPr>
          <w:rFonts w:ascii="Times New Roman" w:hAnsi="Times New Roman" w:cs="Times New Roman"/>
          <w:sz w:val="28"/>
          <w:szCs w:val="28"/>
          <w:lang w:bidi="ru-RU"/>
        </w:rPr>
        <w:t xml:space="preserve"> Вынести вопросы осуществления текущего контроля успеваемости и его итогов на рассмотрение заседаний методических объединений, педагогического совета, родительских собраний.</w:t>
      </w:r>
    </w:p>
    <w:p w:rsidR="00693AAC" w:rsidRPr="00693AAC" w:rsidRDefault="00693AAC" w:rsidP="00693AAC">
      <w:pPr>
        <w:ind w:right="2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93AAC" w:rsidRPr="00693AAC" w:rsidRDefault="00693AAC" w:rsidP="00693AAC">
      <w:pPr>
        <w:ind w:right="2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C19AA" w:rsidRPr="00263A6F" w:rsidRDefault="007E3A4E" w:rsidP="00DB3415">
      <w:pPr>
        <w:ind w:right="20" w:firstLine="567"/>
        <w:jc w:val="center"/>
        <w:rPr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</w:rPr>
        <w:t>Зам</w:t>
      </w:r>
      <w:r w:rsidR="00693AAC" w:rsidRPr="00693AAC">
        <w:rPr>
          <w:rFonts w:ascii="Times New Roman" w:hAnsi="Times New Roman" w:cs="Times New Roman"/>
          <w:sz w:val="28"/>
          <w:szCs w:val="28"/>
        </w:rPr>
        <w:t>.</w:t>
      </w:r>
      <w:r w:rsidRPr="00693AAC">
        <w:rPr>
          <w:rFonts w:ascii="Times New Roman" w:hAnsi="Times New Roman" w:cs="Times New Roman"/>
          <w:sz w:val="28"/>
          <w:szCs w:val="28"/>
        </w:rPr>
        <w:t xml:space="preserve"> директора</w:t>
      </w:r>
      <w:r w:rsidR="00693AAC" w:rsidRPr="00693AAC">
        <w:rPr>
          <w:rFonts w:ascii="Times New Roman" w:hAnsi="Times New Roman" w:cs="Times New Roman"/>
          <w:sz w:val="28"/>
          <w:szCs w:val="28"/>
        </w:rPr>
        <w:t xml:space="preserve"> по УВР</w:t>
      </w:r>
      <w:r w:rsidRPr="00693AAC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693AAC" w:rsidRPr="00693AAC">
        <w:rPr>
          <w:rFonts w:ascii="Times New Roman" w:hAnsi="Times New Roman" w:cs="Times New Roman"/>
          <w:sz w:val="28"/>
          <w:szCs w:val="28"/>
        </w:rPr>
        <w:t>Ю.А. Мачульская</w:t>
      </w:r>
    </w:p>
    <w:sectPr w:rsidR="00BC19AA" w:rsidRPr="00263A6F" w:rsidSect="00024868">
      <w:type w:val="continuous"/>
      <w:pgSz w:w="11909" w:h="16838"/>
      <w:pgMar w:top="568" w:right="936" w:bottom="567" w:left="917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834" w:rsidRDefault="00AE7834" w:rsidP="002D65F4">
      <w:r>
        <w:separator/>
      </w:r>
    </w:p>
  </w:endnote>
  <w:endnote w:type="continuationSeparator" w:id="0">
    <w:p w:rsidR="00AE7834" w:rsidRDefault="00AE7834" w:rsidP="002D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834" w:rsidRDefault="00AE7834"/>
  </w:footnote>
  <w:footnote w:type="continuationSeparator" w:id="0">
    <w:p w:rsidR="00AE7834" w:rsidRDefault="00AE78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78C0A2C"/>
    <w:multiLevelType w:val="multilevel"/>
    <w:tmpl w:val="F10C1FA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F012A7"/>
    <w:multiLevelType w:val="hybridMultilevel"/>
    <w:tmpl w:val="9D6256F6"/>
    <w:lvl w:ilvl="0" w:tplc="7C286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4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0C1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CA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10D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88F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0F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E6A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82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8D0AFF"/>
    <w:multiLevelType w:val="hybridMultilevel"/>
    <w:tmpl w:val="21F4EA7A"/>
    <w:lvl w:ilvl="0" w:tplc="DEAAD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22D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EA7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CA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AE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A9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1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3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8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ED51BC"/>
    <w:multiLevelType w:val="multilevel"/>
    <w:tmpl w:val="961C1E08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3C271F"/>
    <w:multiLevelType w:val="multilevel"/>
    <w:tmpl w:val="304AE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4466CD"/>
    <w:multiLevelType w:val="multilevel"/>
    <w:tmpl w:val="3438BE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312ACE"/>
    <w:multiLevelType w:val="multilevel"/>
    <w:tmpl w:val="99A49C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7E4195"/>
    <w:multiLevelType w:val="hybridMultilevel"/>
    <w:tmpl w:val="793C578C"/>
    <w:lvl w:ilvl="0" w:tplc="041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2" w15:restartNumberingAfterBreak="0">
    <w:nsid w:val="3B76618C"/>
    <w:multiLevelType w:val="hybridMultilevel"/>
    <w:tmpl w:val="C8D05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13F4C"/>
    <w:multiLevelType w:val="hybridMultilevel"/>
    <w:tmpl w:val="1A582474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4EE578D5"/>
    <w:multiLevelType w:val="hybridMultilevel"/>
    <w:tmpl w:val="A81496D6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F370E"/>
    <w:multiLevelType w:val="multilevel"/>
    <w:tmpl w:val="4E9887F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0D2B10"/>
    <w:multiLevelType w:val="hybridMultilevel"/>
    <w:tmpl w:val="FE5C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D6A99"/>
    <w:multiLevelType w:val="hybridMultilevel"/>
    <w:tmpl w:val="FE5C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A85F31"/>
    <w:multiLevelType w:val="hybridMultilevel"/>
    <w:tmpl w:val="6682F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84234"/>
    <w:multiLevelType w:val="hybridMultilevel"/>
    <w:tmpl w:val="0068D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25DC3"/>
    <w:multiLevelType w:val="hybridMultilevel"/>
    <w:tmpl w:val="D34476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B72D46"/>
    <w:multiLevelType w:val="hybridMultilevel"/>
    <w:tmpl w:val="9572A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0511C"/>
    <w:multiLevelType w:val="multilevel"/>
    <w:tmpl w:val="17EE7F5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0E6070D"/>
    <w:multiLevelType w:val="multilevel"/>
    <w:tmpl w:val="3CF01D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6E620A8"/>
    <w:multiLevelType w:val="multilevel"/>
    <w:tmpl w:val="E9DC54D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416D6E"/>
    <w:multiLevelType w:val="hybridMultilevel"/>
    <w:tmpl w:val="4F468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1"/>
  </w:num>
  <w:num w:numId="5">
    <w:abstractNumId w:val="16"/>
  </w:num>
  <w:num w:numId="6">
    <w:abstractNumId w:val="17"/>
  </w:num>
  <w:num w:numId="7">
    <w:abstractNumId w:val="12"/>
  </w:num>
  <w:num w:numId="8">
    <w:abstractNumId w:val="25"/>
  </w:num>
  <w:num w:numId="9">
    <w:abstractNumId w:val="3"/>
  </w:num>
  <w:num w:numId="10">
    <w:abstractNumId w:val="24"/>
  </w:num>
  <w:num w:numId="11">
    <w:abstractNumId w:val="22"/>
  </w:num>
  <w:num w:numId="12">
    <w:abstractNumId w:val="0"/>
  </w:num>
  <w:num w:numId="13">
    <w:abstractNumId w:val="1"/>
  </w:num>
  <w:num w:numId="14">
    <w:abstractNumId w:val="2"/>
  </w:num>
  <w:num w:numId="15">
    <w:abstractNumId w:val="20"/>
  </w:num>
  <w:num w:numId="16">
    <w:abstractNumId w:val="14"/>
  </w:num>
  <w:num w:numId="17">
    <w:abstractNumId w:val="5"/>
  </w:num>
  <w:num w:numId="18">
    <w:abstractNumId w:val="6"/>
  </w:num>
  <w:num w:numId="19">
    <w:abstractNumId w:val="23"/>
  </w:num>
  <w:num w:numId="20">
    <w:abstractNumId w:val="15"/>
  </w:num>
  <w:num w:numId="21">
    <w:abstractNumId w:val="4"/>
  </w:num>
  <w:num w:numId="22">
    <w:abstractNumId w:val="9"/>
  </w:num>
  <w:num w:numId="23">
    <w:abstractNumId w:val="13"/>
  </w:num>
  <w:num w:numId="24">
    <w:abstractNumId w:val="21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F4"/>
    <w:rsid w:val="00001061"/>
    <w:rsid w:val="00002A2D"/>
    <w:rsid w:val="00006AAD"/>
    <w:rsid w:val="000158DE"/>
    <w:rsid w:val="0002118D"/>
    <w:rsid w:val="00021B1A"/>
    <w:rsid w:val="00024868"/>
    <w:rsid w:val="0002606D"/>
    <w:rsid w:val="000452ED"/>
    <w:rsid w:val="00046834"/>
    <w:rsid w:val="00047B55"/>
    <w:rsid w:val="00053A20"/>
    <w:rsid w:val="00055BC2"/>
    <w:rsid w:val="0006508A"/>
    <w:rsid w:val="00070221"/>
    <w:rsid w:val="00070435"/>
    <w:rsid w:val="00070483"/>
    <w:rsid w:val="00074D04"/>
    <w:rsid w:val="000829E7"/>
    <w:rsid w:val="000863C9"/>
    <w:rsid w:val="0009191C"/>
    <w:rsid w:val="000A5CBF"/>
    <w:rsid w:val="000A67F3"/>
    <w:rsid w:val="000B3F27"/>
    <w:rsid w:val="000B3F2F"/>
    <w:rsid w:val="000B61CC"/>
    <w:rsid w:val="000B7A5F"/>
    <w:rsid w:val="000C35D7"/>
    <w:rsid w:val="000C7E17"/>
    <w:rsid w:val="000D78BA"/>
    <w:rsid w:val="000E20E7"/>
    <w:rsid w:val="000E67CC"/>
    <w:rsid w:val="000F43E7"/>
    <w:rsid w:val="000F6269"/>
    <w:rsid w:val="000F7AD7"/>
    <w:rsid w:val="00101C80"/>
    <w:rsid w:val="001044B4"/>
    <w:rsid w:val="0010683B"/>
    <w:rsid w:val="001103F2"/>
    <w:rsid w:val="00116F8A"/>
    <w:rsid w:val="00117902"/>
    <w:rsid w:val="0012380F"/>
    <w:rsid w:val="001345A2"/>
    <w:rsid w:val="00137A4C"/>
    <w:rsid w:val="00141B32"/>
    <w:rsid w:val="00142BD6"/>
    <w:rsid w:val="00143C06"/>
    <w:rsid w:val="00145C99"/>
    <w:rsid w:val="0015014E"/>
    <w:rsid w:val="00163A4A"/>
    <w:rsid w:val="001728F3"/>
    <w:rsid w:val="00181033"/>
    <w:rsid w:val="001818DE"/>
    <w:rsid w:val="00195995"/>
    <w:rsid w:val="00197247"/>
    <w:rsid w:val="001A158F"/>
    <w:rsid w:val="001A3E05"/>
    <w:rsid w:val="001C30BE"/>
    <w:rsid w:val="001D5E71"/>
    <w:rsid w:val="001E161D"/>
    <w:rsid w:val="001E37E3"/>
    <w:rsid w:val="001E5244"/>
    <w:rsid w:val="001F1E11"/>
    <w:rsid w:val="001F420F"/>
    <w:rsid w:val="002153BB"/>
    <w:rsid w:val="00221D7D"/>
    <w:rsid w:val="00227048"/>
    <w:rsid w:val="00227D8F"/>
    <w:rsid w:val="0023300C"/>
    <w:rsid w:val="002360C8"/>
    <w:rsid w:val="00241212"/>
    <w:rsid w:val="0024497D"/>
    <w:rsid w:val="002512E5"/>
    <w:rsid w:val="00257B53"/>
    <w:rsid w:val="00263A6F"/>
    <w:rsid w:val="00270AA7"/>
    <w:rsid w:val="00271ECE"/>
    <w:rsid w:val="00274246"/>
    <w:rsid w:val="0029030C"/>
    <w:rsid w:val="0029217F"/>
    <w:rsid w:val="002A2CF3"/>
    <w:rsid w:val="002B72A4"/>
    <w:rsid w:val="002C0523"/>
    <w:rsid w:val="002C485B"/>
    <w:rsid w:val="002D5AB3"/>
    <w:rsid w:val="002D65F4"/>
    <w:rsid w:val="002E4CE4"/>
    <w:rsid w:val="002F186E"/>
    <w:rsid w:val="002F1AD7"/>
    <w:rsid w:val="002F3111"/>
    <w:rsid w:val="002F3BEC"/>
    <w:rsid w:val="002F41CD"/>
    <w:rsid w:val="002F4AC3"/>
    <w:rsid w:val="002F74C0"/>
    <w:rsid w:val="00315F78"/>
    <w:rsid w:val="00322F3C"/>
    <w:rsid w:val="0032383A"/>
    <w:rsid w:val="00323E33"/>
    <w:rsid w:val="00326EA6"/>
    <w:rsid w:val="0032774C"/>
    <w:rsid w:val="003314E7"/>
    <w:rsid w:val="00343CC7"/>
    <w:rsid w:val="00345593"/>
    <w:rsid w:val="003460F4"/>
    <w:rsid w:val="00346877"/>
    <w:rsid w:val="00347D85"/>
    <w:rsid w:val="00350FD9"/>
    <w:rsid w:val="003547B9"/>
    <w:rsid w:val="003636F5"/>
    <w:rsid w:val="00367B11"/>
    <w:rsid w:val="00371D21"/>
    <w:rsid w:val="00372104"/>
    <w:rsid w:val="00376D9D"/>
    <w:rsid w:val="00391893"/>
    <w:rsid w:val="00391E98"/>
    <w:rsid w:val="003A15E3"/>
    <w:rsid w:val="003C33AF"/>
    <w:rsid w:val="003D51BD"/>
    <w:rsid w:val="003D53FF"/>
    <w:rsid w:val="003D5B47"/>
    <w:rsid w:val="003E6BAF"/>
    <w:rsid w:val="003F1B07"/>
    <w:rsid w:val="003F3311"/>
    <w:rsid w:val="003F4B12"/>
    <w:rsid w:val="003F7D7B"/>
    <w:rsid w:val="004021C1"/>
    <w:rsid w:val="0042289B"/>
    <w:rsid w:val="0043390F"/>
    <w:rsid w:val="0044410E"/>
    <w:rsid w:val="00450668"/>
    <w:rsid w:val="00452125"/>
    <w:rsid w:val="00452CA2"/>
    <w:rsid w:val="00457B05"/>
    <w:rsid w:val="00476326"/>
    <w:rsid w:val="0048319A"/>
    <w:rsid w:val="0049096C"/>
    <w:rsid w:val="004B1090"/>
    <w:rsid w:val="004B195F"/>
    <w:rsid w:val="004B7207"/>
    <w:rsid w:val="004C08F2"/>
    <w:rsid w:val="004C1410"/>
    <w:rsid w:val="004D68D0"/>
    <w:rsid w:val="004D7926"/>
    <w:rsid w:val="004F0982"/>
    <w:rsid w:val="004F13E9"/>
    <w:rsid w:val="004F4E9F"/>
    <w:rsid w:val="004F7BD3"/>
    <w:rsid w:val="0050121E"/>
    <w:rsid w:val="0050673F"/>
    <w:rsid w:val="00506AA7"/>
    <w:rsid w:val="00507B76"/>
    <w:rsid w:val="00522363"/>
    <w:rsid w:val="0052472F"/>
    <w:rsid w:val="005263BA"/>
    <w:rsid w:val="0052648C"/>
    <w:rsid w:val="00550BB6"/>
    <w:rsid w:val="00553131"/>
    <w:rsid w:val="0056145B"/>
    <w:rsid w:val="005A1741"/>
    <w:rsid w:val="005C237A"/>
    <w:rsid w:val="005C3F0A"/>
    <w:rsid w:val="005D05EF"/>
    <w:rsid w:val="005D4CB0"/>
    <w:rsid w:val="005D7159"/>
    <w:rsid w:val="005E65D7"/>
    <w:rsid w:val="005F19BA"/>
    <w:rsid w:val="005F3292"/>
    <w:rsid w:val="005F38D2"/>
    <w:rsid w:val="005F44BB"/>
    <w:rsid w:val="00602F2E"/>
    <w:rsid w:val="006069BB"/>
    <w:rsid w:val="0061261B"/>
    <w:rsid w:val="00621633"/>
    <w:rsid w:val="00624729"/>
    <w:rsid w:val="0063209C"/>
    <w:rsid w:val="00640E8B"/>
    <w:rsid w:val="0064125F"/>
    <w:rsid w:val="0064176A"/>
    <w:rsid w:val="00644026"/>
    <w:rsid w:val="00646675"/>
    <w:rsid w:val="00655BFD"/>
    <w:rsid w:val="0066278C"/>
    <w:rsid w:val="006667FB"/>
    <w:rsid w:val="006821F6"/>
    <w:rsid w:val="00686D88"/>
    <w:rsid w:val="00693AAC"/>
    <w:rsid w:val="006B5BBB"/>
    <w:rsid w:val="006B64D9"/>
    <w:rsid w:val="006B6F1D"/>
    <w:rsid w:val="006D0256"/>
    <w:rsid w:val="006E3347"/>
    <w:rsid w:val="006F0FE6"/>
    <w:rsid w:val="006F2071"/>
    <w:rsid w:val="006F5799"/>
    <w:rsid w:val="0070633B"/>
    <w:rsid w:val="007076AE"/>
    <w:rsid w:val="007146F5"/>
    <w:rsid w:val="00726337"/>
    <w:rsid w:val="00737FD0"/>
    <w:rsid w:val="00740873"/>
    <w:rsid w:val="00741583"/>
    <w:rsid w:val="00750D32"/>
    <w:rsid w:val="00753D3B"/>
    <w:rsid w:val="00755F04"/>
    <w:rsid w:val="00756902"/>
    <w:rsid w:val="00760579"/>
    <w:rsid w:val="00761D6F"/>
    <w:rsid w:val="00763872"/>
    <w:rsid w:val="00770713"/>
    <w:rsid w:val="0077325B"/>
    <w:rsid w:val="00781EFA"/>
    <w:rsid w:val="0079476C"/>
    <w:rsid w:val="007A049F"/>
    <w:rsid w:val="007A679E"/>
    <w:rsid w:val="007A6E16"/>
    <w:rsid w:val="007B0D4E"/>
    <w:rsid w:val="007B4732"/>
    <w:rsid w:val="007B75E4"/>
    <w:rsid w:val="007C3D8D"/>
    <w:rsid w:val="007D377D"/>
    <w:rsid w:val="007D42A9"/>
    <w:rsid w:val="007E3A4E"/>
    <w:rsid w:val="008010BA"/>
    <w:rsid w:val="00804346"/>
    <w:rsid w:val="008072FB"/>
    <w:rsid w:val="00812D0B"/>
    <w:rsid w:val="00812EFB"/>
    <w:rsid w:val="0081405F"/>
    <w:rsid w:val="008239CD"/>
    <w:rsid w:val="00824FA3"/>
    <w:rsid w:val="0082699D"/>
    <w:rsid w:val="00841469"/>
    <w:rsid w:val="00841A1B"/>
    <w:rsid w:val="0084412A"/>
    <w:rsid w:val="00846AF5"/>
    <w:rsid w:val="00847FE3"/>
    <w:rsid w:val="00850BD3"/>
    <w:rsid w:val="00851B88"/>
    <w:rsid w:val="00853D07"/>
    <w:rsid w:val="00856440"/>
    <w:rsid w:val="00856756"/>
    <w:rsid w:val="0086227D"/>
    <w:rsid w:val="008854ED"/>
    <w:rsid w:val="0089146B"/>
    <w:rsid w:val="008A3172"/>
    <w:rsid w:val="008A7C83"/>
    <w:rsid w:val="008B5212"/>
    <w:rsid w:val="008C5B98"/>
    <w:rsid w:val="008C6106"/>
    <w:rsid w:val="008F0CAB"/>
    <w:rsid w:val="008F4AC7"/>
    <w:rsid w:val="009001A5"/>
    <w:rsid w:val="009103AB"/>
    <w:rsid w:val="00910801"/>
    <w:rsid w:val="0091157D"/>
    <w:rsid w:val="00911F6C"/>
    <w:rsid w:val="00912D07"/>
    <w:rsid w:val="009148DE"/>
    <w:rsid w:val="00932CA3"/>
    <w:rsid w:val="00936A79"/>
    <w:rsid w:val="00952DF5"/>
    <w:rsid w:val="0095345D"/>
    <w:rsid w:val="00973369"/>
    <w:rsid w:val="00985BC3"/>
    <w:rsid w:val="00996B78"/>
    <w:rsid w:val="00997B94"/>
    <w:rsid w:val="009A606A"/>
    <w:rsid w:val="009A7A19"/>
    <w:rsid w:val="009B4A22"/>
    <w:rsid w:val="009D1015"/>
    <w:rsid w:val="009D5143"/>
    <w:rsid w:val="009E2348"/>
    <w:rsid w:val="009F00F0"/>
    <w:rsid w:val="00A12A69"/>
    <w:rsid w:val="00A168A0"/>
    <w:rsid w:val="00A23EFC"/>
    <w:rsid w:val="00A2543E"/>
    <w:rsid w:val="00A257C2"/>
    <w:rsid w:val="00A30E85"/>
    <w:rsid w:val="00A312D0"/>
    <w:rsid w:val="00A360AB"/>
    <w:rsid w:val="00A4041F"/>
    <w:rsid w:val="00A408E4"/>
    <w:rsid w:val="00A41CFF"/>
    <w:rsid w:val="00A431E4"/>
    <w:rsid w:val="00A51215"/>
    <w:rsid w:val="00A7023F"/>
    <w:rsid w:val="00A7257C"/>
    <w:rsid w:val="00A730FF"/>
    <w:rsid w:val="00A84A67"/>
    <w:rsid w:val="00A85FCD"/>
    <w:rsid w:val="00AA364B"/>
    <w:rsid w:val="00AA58E4"/>
    <w:rsid w:val="00AB7644"/>
    <w:rsid w:val="00AC07F4"/>
    <w:rsid w:val="00AC121F"/>
    <w:rsid w:val="00AD1B12"/>
    <w:rsid w:val="00AE0725"/>
    <w:rsid w:val="00AE1504"/>
    <w:rsid w:val="00AE3236"/>
    <w:rsid w:val="00AE7834"/>
    <w:rsid w:val="00AF23B9"/>
    <w:rsid w:val="00AF2A58"/>
    <w:rsid w:val="00AF5A95"/>
    <w:rsid w:val="00B01090"/>
    <w:rsid w:val="00B03F66"/>
    <w:rsid w:val="00B06A5C"/>
    <w:rsid w:val="00B10F14"/>
    <w:rsid w:val="00B146AC"/>
    <w:rsid w:val="00B22C34"/>
    <w:rsid w:val="00B24636"/>
    <w:rsid w:val="00B30C88"/>
    <w:rsid w:val="00B3476A"/>
    <w:rsid w:val="00B35AA1"/>
    <w:rsid w:val="00B4478C"/>
    <w:rsid w:val="00B45D94"/>
    <w:rsid w:val="00B50911"/>
    <w:rsid w:val="00B50CDD"/>
    <w:rsid w:val="00B6497E"/>
    <w:rsid w:val="00B65F7E"/>
    <w:rsid w:val="00B66DD5"/>
    <w:rsid w:val="00B728A4"/>
    <w:rsid w:val="00B76FFC"/>
    <w:rsid w:val="00B77CA4"/>
    <w:rsid w:val="00B807FC"/>
    <w:rsid w:val="00B822D3"/>
    <w:rsid w:val="00B82C43"/>
    <w:rsid w:val="00B838A4"/>
    <w:rsid w:val="00B967DD"/>
    <w:rsid w:val="00BB4CA3"/>
    <w:rsid w:val="00BC19AA"/>
    <w:rsid w:val="00BC4605"/>
    <w:rsid w:val="00BE239B"/>
    <w:rsid w:val="00BE55ED"/>
    <w:rsid w:val="00BF384B"/>
    <w:rsid w:val="00BF40A0"/>
    <w:rsid w:val="00C065C7"/>
    <w:rsid w:val="00C108DA"/>
    <w:rsid w:val="00C1505C"/>
    <w:rsid w:val="00C20A2D"/>
    <w:rsid w:val="00C22488"/>
    <w:rsid w:val="00C2343B"/>
    <w:rsid w:val="00C24110"/>
    <w:rsid w:val="00C26594"/>
    <w:rsid w:val="00C30269"/>
    <w:rsid w:val="00C31D06"/>
    <w:rsid w:val="00C331C0"/>
    <w:rsid w:val="00C41799"/>
    <w:rsid w:val="00C42723"/>
    <w:rsid w:val="00C4345D"/>
    <w:rsid w:val="00C46F15"/>
    <w:rsid w:val="00C4764B"/>
    <w:rsid w:val="00C5049D"/>
    <w:rsid w:val="00C5706B"/>
    <w:rsid w:val="00C76154"/>
    <w:rsid w:val="00C83F34"/>
    <w:rsid w:val="00C8536A"/>
    <w:rsid w:val="00C87FD2"/>
    <w:rsid w:val="00C92D5E"/>
    <w:rsid w:val="00C93C34"/>
    <w:rsid w:val="00C94E02"/>
    <w:rsid w:val="00C95FAD"/>
    <w:rsid w:val="00CA5A44"/>
    <w:rsid w:val="00CB0CF6"/>
    <w:rsid w:val="00CF0C67"/>
    <w:rsid w:val="00CF6B08"/>
    <w:rsid w:val="00D218AE"/>
    <w:rsid w:val="00D3346A"/>
    <w:rsid w:val="00D454D0"/>
    <w:rsid w:val="00D653AE"/>
    <w:rsid w:val="00D70E67"/>
    <w:rsid w:val="00D71BB4"/>
    <w:rsid w:val="00D8761A"/>
    <w:rsid w:val="00D936C4"/>
    <w:rsid w:val="00D958C8"/>
    <w:rsid w:val="00DA1C89"/>
    <w:rsid w:val="00DB3415"/>
    <w:rsid w:val="00DC03FE"/>
    <w:rsid w:val="00DC0D15"/>
    <w:rsid w:val="00DC14AC"/>
    <w:rsid w:val="00DC2C57"/>
    <w:rsid w:val="00DC47B2"/>
    <w:rsid w:val="00DE403C"/>
    <w:rsid w:val="00E05203"/>
    <w:rsid w:val="00E07037"/>
    <w:rsid w:val="00E1155B"/>
    <w:rsid w:val="00E17184"/>
    <w:rsid w:val="00E17226"/>
    <w:rsid w:val="00E20842"/>
    <w:rsid w:val="00E250EA"/>
    <w:rsid w:val="00E266D2"/>
    <w:rsid w:val="00E3020B"/>
    <w:rsid w:val="00E30A17"/>
    <w:rsid w:val="00E3519B"/>
    <w:rsid w:val="00E51E03"/>
    <w:rsid w:val="00E5289A"/>
    <w:rsid w:val="00E564C5"/>
    <w:rsid w:val="00E61863"/>
    <w:rsid w:val="00E72CA0"/>
    <w:rsid w:val="00E83FE7"/>
    <w:rsid w:val="00E960DB"/>
    <w:rsid w:val="00E96F6E"/>
    <w:rsid w:val="00EA1B3D"/>
    <w:rsid w:val="00EA3EBB"/>
    <w:rsid w:val="00EA447F"/>
    <w:rsid w:val="00EA4CFA"/>
    <w:rsid w:val="00EB2857"/>
    <w:rsid w:val="00EB5F1D"/>
    <w:rsid w:val="00EC5C95"/>
    <w:rsid w:val="00ED1AA5"/>
    <w:rsid w:val="00ED1EFF"/>
    <w:rsid w:val="00EE40E1"/>
    <w:rsid w:val="00EE428B"/>
    <w:rsid w:val="00EF51CA"/>
    <w:rsid w:val="00EF5758"/>
    <w:rsid w:val="00EF6394"/>
    <w:rsid w:val="00F06394"/>
    <w:rsid w:val="00F10534"/>
    <w:rsid w:val="00F126B9"/>
    <w:rsid w:val="00F12789"/>
    <w:rsid w:val="00F23E8B"/>
    <w:rsid w:val="00F24BD1"/>
    <w:rsid w:val="00F35D19"/>
    <w:rsid w:val="00F412C3"/>
    <w:rsid w:val="00F42A24"/>
    <w:rsid w:val="00F53D93"/>
    <w:rsid w:val="00F56DF7"/>
    <w:rsid w:val="00F60599"/>
    <w:rsid w:val="00F669CE"/>
    <w:rsid w:val="00F7155D"/>
    <w:rsid w:val="00F770C6"/>
    <w:rsid w:val="00FA2C61"/>
    <w:rsid w:val="00FB489D"/>
    <w:rsid w:val="00FB5C86"/>
    <w:rsid w:val="00FB75F9"/>
    <w:rsid w:val="00FE2CE7"/>
    <w:rsid w:val="00FF4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D3F9F"/>
  <w15:docId w15:val="{5FC5331E-4539-4E91-AE12-6E0575DC5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65F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D65F4"/>
    <w:rPr>
      <w:color w:val="000080"/>
      <w:u w:val="single"/>
    </w:rPr>
  </w:style>
  <w:style w:type="character" w:customStyle="1" w:styleId="Exact">
    <w:name w:val="Основной текст Exact"/>
    <w:basedOn w:val="a0"/>
    <w:rsid w:val="002D6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2D65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2"/>
    <w:rsid w:val="002D6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0">
    <w:name w:val="Основной текст (2)_"/>
    <w:basedOn w:val="a0"/>
    <w:link w:val="21"/>
    <w:rsid w:val="002D65F4"/>
    <w:rPr>
      <w:rFonts w:ascii="Calibri" w:eastAsia="Calibri" w:hAnsi="Calibri" w:cs="Calibri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Calibri105pt">
    <w:name w:val="Основной текст + Calibri;10;5 pt"/>
    <w:basedOn w:val="a4"/>
    <w:rsid w:val="002D65F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">
    <w:name w:val="Подпись к таблице (2)_"/>
    <w:basedOn w:val="a0"/>
    <w:link w:val="23"/>
    <w:rsid w:val="002D65F4"/>
    <w:rPr>
      <w:rFonts w:ascii="Calibri" w:eastAsia="Calibri" w:hAnsi="Calibri" w:cs="Calibri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5">
    <w:name w:val="Колонтитул_"/>
    <w:basedOn w:val="a0"/>
    <w:link w:val="a6"/>
    <w:rsid w:val="002D65F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7">
    <w:name w:val="Колонтитул"/>
    <w:basedOn w:val="a5"/>
    <w:rsid w:val="002D65F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8">
    <w:name w:val="Подпись к таблице_"/>
    <w:basedOn w:val="a0"/>
    <w:link w:val="a9"/>
    <w:rsid w:val="002D65F4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4"/>
    <w:rsid w:val="002D6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Подпись к таблице"/>
    <w:basedOn w:val="a8"/>
    <w:rsid w:val="002D65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3">
    <w:name w:val="Подпись к таблице (3)_"/>
    <w:basedOn w:val="a0"/>
    <w:link w:val="30"/>
    <w:rsid w:val="002D6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0"/>
    <w:link w:val="32"/>
    <w:rsid w:val="002D65F4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"/>
    <w:basedOn w:val="31"/>
    <w:rsid w:val="002D65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customStyle="1" w:styleId="2">
    <w:name w:val="Основной текст2"/>
    <w:basedOn w:val="a"/>
    <w:link w:val="a4"/>
    <w:rsid w:val="002D65F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rsid w:val="002D65F4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1">
    <w:name w:val="Основной текст (2)"/>
    <w:basedOn w:val="a"/>
    <w:link w:val="20"/>
    <w:rsid w:val="002D65F4"/>
    <w:pPr>
      <w:shd w:val="clear" w:color="auto" w:fill="FFFFFF"/>
      <w:spacing w:before="240" w:after="60" w:line="0" w:lineRule="atLeast"/>
      <w:jc w:val="both"/>
    </w:pPr>
    <w:rPr>
      <w:rFonts w:ascii="Calibri" w:eastAsia="Calibri" w:hAnsi="Calibri" w:cs="Calibri"/>
      <w:b/>
      <w:bCs/>
      <w:i/>
      <w:iCs/>
      <w:sz w:val="23"/>
      <w:szCs w:val="23"/>
    </w:rPr>
  </w:style>
  <w:style w:type="paragraph" w:customStyle="1" w:styleId="23">
    <w:name w:val="Подпись к таблице (2)"/>
    <w:basedOn w:val="a"/>
    <w:link w:val="22"/>
    <w:rsid w:val="002D65F4"/>
    <w:pPr>
      <w:shd w:val="clear" w:color="auto" w:fill="FFFFFF"/>
      <w:spacing w:line="0" w:lineRule="atLeast"/>
    </w:pPr>
    <w:rPr>
      <w:rFonts w:ascii="Calibri" w:eastAsia="Calibri" w:hAnsi="Calibri" w:cs="Calibri"/>
      <w:b/>
      <w:bCs/>
      <w:i/>
      <w:iCs/>
      <w:sz w:val="23"/>
      <w:szCs w:val="23"/>
    </w:rPr>
  </w:style>
  <w:style w:type="paragraph" w:customStyle="1" w:styleId="a6">
    <w:name w:val="Колонтитул"/>
    <w:basedOn w:val="a"/>
    <w:link w:val="a5"/>
    <w:rsid w:val="002D65F4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a9">
    <w:name w:val="Подпись к таблице"/>
    <w:basedOn w:val="a"/>
    <w:link w:val="a8"/>
    <w:rsid w:val="002D65F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30">
    <w:name w:val="Подпись к таблице (3)"/>
    <w:basedOn w:val="a"/>
    <w:link w:val="3"/>
    <w:rsid w:val="002D65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2D65F4"/>
    <w:pPr>
      <w:shd w:val="clear" w:color="auto" w:fill="FFFFFF"/>
      <w:spacing w:line="274" w:lineRule="exact"/>
      <w:ind w:firstLine="70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table" w:styleId="ab">
    <w:name w:val="Table Grid"/>
    <w:basedOn w:val="a1"/>
    <w:uiPriority w:val="59"/>
    <w:rsid w:val="004339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semiHidden/>
    <w:unhideWhenUsed/>
    <w:rsid w:val="00761D6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61D6F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61D6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61D6F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A730F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30FF"/>
    <w:rPr>
      <w:rFonts w:ascii="Tahoma" w:hAnsi="Tahoma" w:cs="Tahoma"/>
      <w:color w:val="000000"/>
      <w:sz w:val="16"/>
      <w:szCs w:val="16"/>
    </w:rPr>
  </w:style>
  <w:style w:type="paragraph" w:customStyle="1" w:styleId="af2">
    <w:name w:val="Содержимое таблицы"/>
    <w:basedOn w:val="a"/>
    <w:rsid w:val="00E96F6E"/>
    <w:pPr>
      <w:suppressLineNumbers/>
      <w:suppressAutoHyphens/>
    </w:pPr>
    <w:rPr>
      <w:rFonts w:ascii="Arial" w:eastAsia="DejaVu Sans" w:hAnsi="Arial" w:cs="Times New Roman"/>
      <w:color w:val="auto"/>
      <w:kern w:val="1"/>
      <w:sz w:val="20"/>
    </w:rPr>
  </w:style>
  <w:style w:type="paragraph" w:styleId="af3">
    <w:name w:val="No Spacing"/>
    <w:uiPriority w:val="1"/>
    <w:qFormat/>
    <w:rsid w:val="0023300C"/>
    <w:pPr>
      <w:widowControl/>
    </w:pPr>
    <w:rPr>
      <w:rFonts w:ascii="Calibri" w:eastAsia="Times New Roman" w:hAnsi="Calibri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912D07"/>
    <w:pPr>
      <w:ind w:left="720"/>
      <w:contextualSpacing/>
    </w:pPr>
  </w:style>
  <w:style w:type="character" w:customStyle="1" w:styleId="af5">
    <w:name w:val="Маркеры списка"/>
    <w:rsid w:val="00BC19AA"/>
    <w:rPr>
      <w:rFonts w:ascii="OpenSymbol" w:eastAsia="OpenSymbol" w:hAnsi="OpenSymbol" w:cs="OpenSymbol"/>
    </w:rPr>
  </w:style>
  <w:style w:type="character" w:customStyle="1" w:styleId="af6">
    <w:name w:val="Другое_"/>
    <w:basedOn w:val="a0"/>
    <w:link w:val="af7"/>
    <w:rsid w:val="002512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7">
    <w:name w:val="Другое"/>
    <w:basedOn w:val="a"/>
    <w:link w:val="af6"/>
    <w:rsid w:val="002512E5"/>
    <w:pPr>
      <w:shd w:val="clear" w:color="auto" w:fill="FFFFFF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4">
    <w:name w:val="Заголовок №2_"/>
    <w:basedOn w:val="a0"/>
    <w:link w:val="25"/>
    <w:rsid w:val="00C8536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Заголовок №2"/>
    <w:basedOn w:val="a"/>
    <w:link w:val="24"/>
    <w:rsid w:val="00C8536A"/>
    <w:pPr>
      <w:shd w:val="clear" w:color="auto" w:fill="FFFFFF"/>
      <w:ind w:left="270" w:hanging="180"/>
      <w:outlineLvl w:val="1"/>
    </w:pPr>
    <w:rPr>
      <w:rFonts w:ascii="Times New Roman" w:eastAsia="Times New Roman" w:hAnsi="Times New Roman" w:cs="Times New Roman"/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6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0794F-84B2-47A1-8D75-DE62B3EF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Багаева Ю.Г.</dc:creator>
  <cp:keywords/>
  <cp:lastModifiedBy>Школа №47</cp:lastModifiedBy>
  <cp:revision>6</cp:revision>
  <cp:lastPrinted>2024-02-02T13:26:00Z</cp:lastPrinted>
  <dcterms:created xsi:type="dcterms:W3CDTF">2024-01-30T14:05:00Z</dcterms:created>
  <dcterms:modified xsi:type="dcterms:W3CDTF">2024-04-14T19:01:00Z</dcterms:modified>
</cp:coreProperties>
</file>